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1E8F0" w14:textId="77777777" w:rsidR="00BA2083" w:rsidRPr="00524BF9" w:rsidRDefault="00524BF9">
      <w:pPr>
        <w:spacing w:line="1120" w:lineRule="exact"/>
        <w:ind w:left="2570" w:right="2570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524BF9">
        <w:rPr>
          <w:rFonts w:asciiTheme="minorHAnsi" w:eastAsia="Impact" w:hAnsiTheme="minorHAnsi" w:cstheme="minorHAnsi"/>
          <w:position w:val="-2"/>
          <w:sz w:val="22"/>
          <w:szCs w:val="22"/>
        </w:rPr>
        <w:t>Education</w:t>
      </w:r>
    </w:p>
    <w:p w14:paraId="28321E33" w14:textId="77777777" w:rsidR="00BA2083" w:rsidRPr="00524BF9" w:rsidRDefault="00524BF9">
      <w:pPr>
        <w:spacing w:line="1200" w:lineRule="exact"/>
        <w:ind w:left="3" w:right="5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524BF9">
        <w:rPr>
          <w:rFonts w:asciiTheme="minorHAnsi" w:eastAsia="Impact" w:hAnsiTheme="minorHAnsi" w:cstheme="minorHAnsi"/>
          <w:position w:val="-3"/>
          <w:sz w:val="22"/>
          <w:szCs w:val="22"/>
        </w:rPr>
        <w:t>Resume &amp;</w:t>
      </w:r>
      <w:r w:rsidRPr="00524BF9">
        <w:rPr>
          <w:rFonts w:asciiTheme="minorHAnsi" w:eastAsia="Impact" w:hAnsiTheme="minorHAnsi" w:cstheme="minorHAnsi"/>
          <w:spacing w:val="-6"/>
          <w:position w:val="-3"/>
          <w:sz w:val="22"/>
          <w:szCs w:val="22"/>
        </w:rPr>
        <w:t xml:space="preserve"> </w:t>
      </w:r>
      <w:r w:rsidRPr="00524BF9">
        <w:rPr>
          <w:rFonts w:asciiTheme="minorHAnsi" w:eastAsia="Impact" w:hAnsiTheme="minorHAnsi" w:cstheme="minorHAnsi"/>
          <w:position w:val="-3"/>
          <w:sz w:val="22"/>
          <w:szCs w:val="22"/>
        </w:rPr>
        <w:t>Cover Letter</w:t>
      </w:r>
    </w:p>
    <w:p w14:paraId="25BD4A4B" w14:textId="77777777" w:rsidR="00BA2083" w:rsidRPr="00524BF9" w:rsidRDefault="00524BF9">
      <w:pPr>
        <w:ind w:left="3416" w:right="3416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305DBB3A">
          <v:group id="_x0000_s1062" style="position:absolute;left:0;text-align:left;margin-left:185.95pt;margin-top:66.45pt;width:237.1pt;height:351.25pt;z-index:-251665920;mso-position-horizontal-relative:page" coordorigin="3719,1329" coordsize="4742,7025">
            <v:shape id="_x0000_s1098" style="position:absolute;left:3786;top:1534;width:4480;height:2089" coordorigin="3786,1534" coordsize="4480,2089" path="m3896,3504r33,69l3962,3620r30,4l4039,3624r66,-4l4183,3618r96,-6l4386,3606r122,-6l4640,3591r144,-8l4933,3571r159,-12l5260,3547r170,-11l5606,3524r179,-12l5968,3498r182,-12l6332,3475r183,-12l6694,3451r174,-12l7040,3428r165,-10l7367,3410r152,-8l7660,3396r134,-6l7913,3387r111,-3l8201,3384r65,3l8266,3039r-9,-291l8230,2491r-47,-239l8137,2036r-14,-178l8119,1704r4,-141l8083,1551r-56,-6l7958,1540r-80,-3l7784,1534r-206,l7471,1537r-114,3l7136,1545r-108,4l6930,1555r-96,2l6751,1561r-72,2l6613,1566r-134,l6410,1569r-200,l6144,1572r-592,l5489,1575r-65,3l5354,1581r-68,l5218,1584r-66,3l5086,1592r-66,4l4961,1596r-58,2l4849,1602r-44,2l4697,1604r-39,4l4614,1608r-52,2l4508,1616r-56,2l4396,1624r-58,6l4225,1642r-51,6l4123,1657r-42,6l4043,1671r-30,6l3989,1686r-33,24l3929,1750r-18,52l3896,1864r-9,64l3881,1992r-3,62l3878,2109r-3,67l3863,2266r-18,111l3828,2497r-18,122l3798,2737r-12,102l3786,2920r6,78l3806,3096r16,104l3842,3308r27,102l3896,3504xe" fillcolor="#d9d9d9" stroked="f">
              <v:path arrowok="t"/>
            </v:shape>
            <v:shape id="_x0000_s1097" style="position:absolute;left:3923;top:3547;width:4457;height:4588" coordorigin="3923,3547" coordsize="4457,4588" path="m8371,7749r-36,-163l8320,7509r-6,-67l8320,7174r9,-440l8338,6290r6,-277l8335,5776r-21,-361l8290,5047r-9,-263l8287,4682r12,-134l8314,4396r12,-157l8332,4084r-9,-140l8302,3830r-45,-78l8224,3726r-35,-27l8147,3675r-46,-23l8051,3632r-51,-18l7943,3600r-54,-15l7830,3573r-58,-11l7716,3556r-56,-6l7606,3547r-54,l7501,3550r-45,3l7414,3559r-45,6l7327,3573r-42,6l7243,3585r-41,6l7160,3600r-45,6l7070,3612r-44,6l6974,3624r-50,6l6874,3632r-58,6l6756,3640r-62,4l6628,3646r-65,4l6493,3652r-68,l6353,3655r-295,l5982,3652r-77,-2l5827,3646r-78,-2l5671,3640r-80,-6l5513,3630r-77,-4l5360,3626r-74,6l5212,3638r-70,12l5074,3664r-66,15l4945,3693r-60,18l4829,3732r-51,16l4727,3766r-48,17l4638,3801r-40,15l4566,3828r-34,12l4500,3848r-36,8l4428,3862r-36,6l4354,3871r-39,3l4276,3877r-81,l4153,3874r-42,l4069,3868r-42,-3l3986,3860r-45,-6l3947,4286r,673l3938,5622r-12,391l3923,6123r6,149l3941,6451r18,189l3983,6826r24,170l4037,7136r30,94l4093,7311r24,108l4133,7545r8,137l4147,7816r4,123l4147,8047r-2,78l4183,8131r51,3l4288,8134r62,-3l4420,8125r70,-9l4566,8108r78,-12l4721,8084r78,-11l4873,8061r72,-12l5014,8041r66,-9l5136,8023r52,-3l5236,8017r48,-3l5330,8012r237,l5612,8014r45,3l5741,8029r38,6l5818,8043r36,10l5887,8064r36,12l5968,8084r50,6l6078,8096r62,6l6206,8104r303,l6587,8102r77,-2l6742,8094r78,-4l6892,8084r68,-6l7032,8073r74,-6l7190,8061r87,-3l7367,8053r92,-4l7552,8043r96,-2l7740,8037r92,-2l7922,8032r314,l8299,8035r51,-59l8374,7906r6,-75l8371,7749xe" fillcolor="#c3c3c3" stroked="f">
              <v:path arrowok="t"/>
            </v:shape>
            <v:shape id="_x0000_s1096" style="position:absolute;left:4075;top:3681;width:4298;height:4447" coordorigin="4075,3681" coordsize="4298,4447" path="m4951,3685r-56,11l4825,3716r-65,26l4697,3769r-53,20l4596,3813r-18,11l4560,3842r-16,20l4526,3889r-18,35l4490,3968r-20,52l4450,4087r-16,65l4428,4198r4,38l4446,4268r54,65l4532,4376r42,55l4604,4492r6,53l4598,4594r-24,45l4536,4682r-42,38l4452,4758r-42,38l4372,4840r-42,52l4291,4951r-36,63l4225,5079r-24,64l4186,5205r-6,52l4189,5316r27,73l4255,5473r51,91l4362,5660r60,98l4486,5856r58,90l4592,6033r28,88l4628,6205r-6,85l4604,6375r-30,78l4542,6532r-40,74l4462,6675r-42,64l4372,6798r-51,55l4267,6908r-60,50l4145,7005r-70,47l4097,7144r20,124l4133,7413r12,155l4151,7729r2,149l4151,8014r-6,111l4189,8128r57,l4312,8125r74,-5l4468,8114r82,-6l4638,8100r86,-10l4811,8078r86,-8l4978,8061r75,-12l5122,8041r62,-6l5232,8029r40,-6l5304,8020r30,-3l5370,8014r140,l5546,8017r36,3l5618,8023r35,6l5687,8035r36,6l5755,8047r33,8l5821,8064r36,9l5905,8078r53,10l6022,8090r68,6l6164,8100r153,l6392,8102r77,-2l6541,8100r66,-4l6670,8094r54,-4l6768,8088r36,-4l6844,8078r60,-2l6978,8070r90,-9l7169,8055r110,-8l7397,8041r119,-9l7638,8026r120,-6l7874,8014r111,-6l8087,8006r90,-4l8308,8002r36,-43l8365,7909r9,-55l8374,7798r-3,-55l8362,7690r-6,-52l8350,7588r-15,-336l8332,7057r-3,-137l8296,6912r-36,-9l8218,6894r-45,-6l8125,6879r-50,-6l8024,6871r-54,-6l7919,6862r-51,-3l7818,6856r-174,l7612,6859r-34,3l7540,6865r-48,8l7441,6879r-56,9l7327,6897r-62,11l7199,6918r-66,10l7068,6938r-66,8l6938,6952r-62,9l6816,6964r-56,6l6661,6970r-45,-3l6571,6964r-42,-3l6491,6955r-40,-5l6413,6940r-36,-8l6344,6920r-36,-12l6278,6897r-32,-14l6216,6865r-28,-18l6158,6830r-26,-20l6082,6763r-40,-59l6010,6640r-24,-67l5970,6500r-8,-70l5958,6357r6,-67l5976,6159r,-138l5964,5890r-29,-126l5911,5707r-33,-55l5839,5601r-45,-47l5743,5514r-50,-38l5635,5440r-53,-31l5534,5383r-39,-27l5465,5332r-27,-22l5418,5287r-24,-27l5370,5230r-28,-34l5312,5155r-20,-47l5278,5053r-10,-53l5266,4945r2,-49l5280,4851r20,-35l5346,4747r20,-65l5366,4630r-14,-46l5324,4545r-34,-35l5250,4478r-84,-53l5125,4396r-45,-28l5038,4338r-42,-32l4957,4268r-32,-38l4897,4186r-18,-52l4877,4070r6,-71l4897,3927r22,-73l4945,3787r27,-59l4999,3681r-48,4xe" fillcolor="#f6f6f6" stroked="f">
              <v:path arrowok="t"/>
            </v:shape>
            <v:shape id="_x0000_s1095" style="position:absolute;left:3962;top:2223;width:4315;height:1642" coordorigin="3962,2223" coordsize="4315,1642" path="m4015,2900r-12,200l3989,3355r-15,248l3962,3793r53,26l4069,3836r54,14l4177,3860r54,5l4285,3865r53,-3l4392,3854r52,-10l4494,3834r48,-15l4590,3804r44,-17l4676,3769r39,-21l4751,3732r36,-18l4825,3699r42,-8l4909,3679r42,-6l4996,3667r45,-6l5086,3658r45,-3l5218,3655r42,-3l5372,3652r34,-2l5442,3646r101,l5609,3644r218,l5905,3640r586,l6539,3638r53,l6652,3634r63,-2l6780,3630r66,-4l6916,3624r68,-4l7050,3614r68,-5l7181,3606r62,-6l7301,3594r54,-6l7405,3585r57,-2l7578,3583r60,5l7702,3594r62,6l7826,3609r63,9l7952,3630r60,10l8071,3652r108,29l8230,3696r48,15l8272,3536r-12,-204l8245,3112r-15,-222l8215,2680r-14,-186l8189,2348r-6,-96l8153,2234r-30,-11l8089,2223r-36,5l8018,2238r-39,16l7940,2275r-39,24l7862,2328r-36,28l7790,2386r-36,29l7726,2442r-30,28l7668,2494r-24,21l7600,2550r-48,28l7501,2599r-54,18l7391,2629r-60,2l7271,2631r-63,-2l7148,2617r-57,-15l7040,2584r-54,-20l6938,2546r-50,-20l6838,2509r-54,-15l6727,2482r-60,-8l6607,2468r-62,-6l6485,2462r-60,2l6368,2474r-54,11l6266,2503r-48,23l6170,2552r-44,30l6078,2613r-50,33l5980,2678r-54,29l5896,2721r-33,16l5830,2754r-39,14l5753,2780r-84,29l5585,2833r-42,8l5501,2853r-39,6l5424,2868r-36,6l5352,2876r-30,4l5292,2880r-30,2l5230,2880r-34,-4l5164,2874r-36,-6l5095,2864r-33,-8l5029,2850r-33,-9l4963,2835r-60,-17l4873,2806r-26,-8l4823,2788r-45,-20l4730,2748r-45,-21l4640,2707r-42,-21l4556,2670r-38,-16l4482,2646r-42,3l4380,2670r-65,31l4246,2742r-72,46l4109,2833r-54,37l4015,2900xe" fillcolor="#959595" stroked="f">
              <v:path arrowok="t"/>
            </v:shape>
            <v:shape id="_x0000_s1094" style="position:absolute;left:3941;top:3675;width:1008;height:216" coordorigin="3941,3675" coordsize="1008,216" path="m3962,3793r-21,61l3968,3860r27,8l4025,3874r32,3l4091,3883r32,2l4159,3889r33,l4228,3891r72,l4332,3889r34,-4l4398,3883r34,-3l4462,3874r62,-14l4590,3842r68,-20l4724,3799r63,-21l4843,3758r46,-16l4919,3732r18,-10l4949,3711r,-9l4945,3691r-12,-10l4897,3675r-20,6l4847,3693r-45,15l4748,3728r-57,20l4626,3769r-64,20l4496,3807r-56,15l4414,3828r-30,2l4350,3836r-29,l4288,3840r-66,l4189,3836r-32,l4123,3834r-30,-6l4063,3822r-26,-6l4009,3810r-23,-9l3962,3793xe" fillcolor="black" stroked="f">
              <v:path arrowok="t"/>
            </v:shape>
            <v:shape id="_x0000_s1093" style="position:absolute;left:5767;top:3538;width:2490;height:214" coordorigin="5767,3538" coordsize="2490,214" path="m5779,3612r21,12l5824,3630r30,8l5884,3644r36,2l5958,3650r40,l6040,3652r122,l6198,3650r98,l6216,3702r116,l6377,3699r45,l6467,3696r44,-3l6557,3687r41,-2l6640,3681r39,-6l6715,3673r33,-3l6774,3667r22,-3l6814,3661r32,-3l6892,3655r50,-3l7002,3650r60,-4l7121,3646r57,-2l7229,3640r44,-6l7313,3626r36,-8l7391,3609r44,-6l7486,3600r66,l7632,3609r46,5l7726,3624r44,6l7866,3646r44,12l7955,3667r45,8l8042,3687r39,9l8119,3708r36,8l8185,3726r27,8l8236,3742r21,10l8236,3670r-99,-38l8036,3603r-99,-24l7836,3562r-96,-12l7642,3542r-93,-4l7456,3542r-89,2l7283,3550r-84,9l7124,3571r-72,8l6986,3591r-56,9l6876,3609r-54,5l6760,3620r-72,4l6613,3624r-80,2l6449,3624r-87,l6275,3620r-83,-2l6110,3614r-76,-2l5962,3606r-63,-3l5845,3603r-45,-3l5767,3600r12,12xe" fillcolor="black" stroked="f">
              <v:path arrowok="t"/>
            </v:shape>
            <v:shape id="_x0000_s1092" style="position:absolute;left:3983;top:3924;width:676;height:3190" coordorigin="3983,3924" coordsize="676,3190" path="m4228,5322r-6,-74l4228,5179r21,-73l4279,5035r39,-72l4368,4892r58,-70l4486,4753r68,-71l4608,4618r30,-52l4640,4516r-12,-44l4602,4431r-34,-43l4530,4344r-40,-47l4464,4248r-8,-56l4458,4140r12,-53l4488,4038r20,-45l4532,3956r22,-32l4508,3950r-40,35l4428,4032r-24,55l4390,4148r2,65l4416,4280r46,70l4512,4411r32,53l4566,4507r8,38l4568,4578r-14,28l4526,4633r-36,29l4450,4702r-52,56l4344,4825r-53,73l4240,4977r-42,76l4168,5126r-17,61l4147,5246r4,64l4165,5374r21,70l4219,5520r42,79l4315,5680r63,84l4444,5846r52,77l4538,5995r30,71l4584,6139r2,81l4578,6310r-24,102l4536,6468r-24,56l4486,6579r-34,55l4420,6687r-40,52l4342,6789r-42,47l4258,6879r-42,39l4171,6952r-38,33l4091,7011r-40,21l4015,7042r-32,10l3995,7113r60,-18l4111,7072r54,-30l4219,7008r51,-41l4318,6924r44,-47l4404,6826r40,-51l4482,6718r32,-55l4548,6606r26,-57l4598,6494r22,-55l4638,6384r20,-102l4658,6184r-14,-86l4616,6015r-36,-72l4538,5876r-38,-59l4462,5764r-36,-51l4384,5656r-40,-61l4306,5528r-33,-67l4246,5391r-18,-69xe" fillcolor="black" stroked="f">
              <v:path arrowok="t"/>
            </v:shape>
            <v:shape id="_x0000_s1091" style="position:absolute;left:4849;top:3722;width:3500;height:3277" coordorigin="4849,3722" coordsize="3500,3277" path="m5272,5097r38,93l5370,5281r84,84l5561,5440r110,77l5767,5601r75,96l5899,5797r39,99l5962,5995r6,93l5956,6170r-15,88l5935,6366r11,116l5976,6606r54,116l6110,6824r118,82l6377,6961r54,9l6487,6979r60,8l6610,6993r63,3l6736,6999r126,l6924,6996r60,-3l7044,6987r56,-6l7154,6973r51,-9l7249,6952r42,-12l7337,6928r54,-10l7450,6908r72,-8l7594,6894r80,-3l7754,6888r82,l7916,6891r81,6l8071,6903r72,9l8207,6924r59,10l8314,6952r36,18l8320,6859r-21,-3l8272,6850r-33,-3l8207,6844r-40,-2l8129,6836r-42,-4l8045,6830r-42,-4l7961,6826r-42,-2l7880,6822r-38,l7808,6818r-140,l7642,6822r-30,l7552,6826r-33,4l7486,6832r-33,6l7417,6844r-32,6l7345,6856r-36,6l7267,6871r-38,8l7184,6888r-48,9l7085,6906r-57,8l6972,6920r-60,6l6792,6938r-59,2l6676,6944r-57,l6569,6940r-48,-2l6479,6934r-40,-6l6410,6920r-51,-20l6314,6883r-36,-21l6246,6838r-28,-26l6194,6780r-20,-38l6152,6696r-42,52l6088,6704r-24,-55l6040,6585r-22,-73l6004,6436r-12,-79l5992,6282r6,-71l6010,6135r8,-87l6018,5954r-14,-104l5964,5744r-62,-108l5803,5532,5665,5430r-137,-98l5426,5240r-66,-88l5324,5071r-18,-77l5306,4930r12,-58l5348,4782r16,-53l5376,4676r,-55l5366,4566r-20,-50l5300,4470r-62,-39l5092,4353r-96,-77l4943,4201r-24,-73l4921,4056r18,-74l4961,3909r20,-75l4990,3772r3,-36l4987,3722r-12,4l4961,3742r-16,27l4931,3801r-12,33l4901,3874r-22,56l4861,3997r-12,73l4853,4148r20,77l4921,4297r78,61l5092,4414r78,52l5236,4516r50,50l5318,4618r16,50l5328,4720r-60,120l5254,4918r,86l5272,5097xe" fillcolor="black" stroked="f">
              <v:path arrowok="t"/>
            </v:shape>
            <v:shape id="_x0000_s1090" style="position:absolute;left:3983;top:2162;width:4220;height:830" coordorigin="3983,2162" coordsize="4220,830" path="m6158,2619r28,-23l6216,2572r32,-20l6284,2532r45,-17l6380,2497r59,-12l6515,2476r68,4l6652,2491r63,14l6768,2523r52,18l6858,2556r28,10l6916,2576r38,12l7002,2599r54,12l7109,2623r57,11l7220,2646r51,12l7315,2664r48,l7408,2658r45,-12l7501,2629r45,-18l7590,2588r84,-53l7714,2509r38,-29l7784,2450r34,-26l7848,2397r24,-23l7892,2354r39,-35l7967,2295r36,-17l8039,2264r36,-6l8107,2254r40,-2l8183,2252r20,-90l8167,2170r-38,6l8089,2185r-41,14l8006,2217r-48,23l7913,2272r-51,41l7836,2340r-34,28l7766,2397r-38,36l7684,2464r-52,33l7582,2529r-57,27l7462,2578r-65,18l7327,2608r-72,5l7178,2608r-78,-18l7014,2564r-88,-38l6840,2485r-84,-29l6676,2436r-75,-12l6529,2421r-66,3l6401,2433r-60,11l6284,2462r-50,20l6188,2505r-44,24l6108,2552r-36,24l6042,2599r-24,18l5992,2634r-28,18l5932,2672r-36,20l5857,2713r-45,20l5767,2751r-48,21l5671,2788r-53,15l5561,2818r-57,11l5448,2839r-64,8l5322,2850r-62,l5196,2847r-60,-8l5077,2829r-57,-11l4967,2803r-54,-17l4861,2772r-44,-21l4769,2733r-42,-20l4688,2695r-36,-17l4616,2660r-30,-17l4556,2629r-24,-12l4508,2608r-28,l4446,2613r-36,12l4374,2643r-38,21l4294,2690r-39,25l4213,2742r-39,30l4135,2800r-36,29l4067,2856r-34,26l4007,2902r-24,18l3983,2992r36,-31l4057,2931r40,-31l4139,2870r41,-29l4225,2812r42,-26l4309,2762r41,-20l4390,2725r38,-15l4468,2698r32,-6l4532,2692r30,6l4586,2707r24,14l4640,2737r30,14l4703,2768r39,18l4781,2800r38,18l4865,2833r44,14l4955,2862r47,12l5050,2886r51,8l5148,2902r52,6l5250,2911r50,l5354,2908r58,-8l5465,2890r57,-10l5579,2864r56,-17l5689,2829r54,-17l5794,2792r48,-18l5887,2754r42,-17l5968,2719r32,-18l6028,2686r-102,135l5964,2803r30,-17l6024,2766r24,-24l6072,2719r22,-24l6114,2670r24,-24l6158,2619xe" fillcolor="black" stroked="f">
              <v:path arrowok="t"/>
            </v:shape>
            <v:shape id="_x0000_s1089" style="position:absolute;left:3746;top:1467;width:4376;height:289" coordorigin="3746,1467" coordsize="4376,289" path="m4410,1692r28,-3l4462,1686r24,-3l4512,1680r32,-6l4580,1671r40,-6l4709,1653r48,-5l4802,1642r47,-3l4897,1633r46,-3l5068,1630r36,3l5047,1645r-54,14l4943,1674r-48,18l4855,1706r-36,18l4793,1741r-21,15l4796,1756r33,-3l4865,1750r44,-6l4955,1738r50,-6l5056,1724r51,-6l5160,1710r54,-10l5266,1692r46,-9l5360,1674r40,-5l5438,1659r30,-6l5501,1648r48,-3l5603,1642r66,-3l5741,1636r77,l5902,1633r168,l6152,1636r156,l6377,1639r62,3l6491,1642r42,3l6682,1645r66,-3l6816,1642r76,-3l6966,1636r80,-6l7121,1628r78,-4l7271,1618r68,-2l7402,1612r54,-2l7504,1608r36,-4l7572,1602r36,-4l7648,1596r42,l7730,1592r84,-5l7860,1584r38,-3l7940,1578r39,-3l8015,1572r33,-3l8077,1566r24,l8123,1563r-34,-29l8051,1514r-48,-12l7955,1494r-54,-4l7848,1490r-52,4l7648,1494r-46,-4l7498,1490r-54,-2l7331,1488r-54,-4l7169,1484r-48,-2l7010,1482r-54,-3l6904,1476r-54,-3l6796,1467r-51,l6697,1470r-45,9l6607,1494r-152,l6398,1490r-186,l6146,1488r-277,l5800,1490r-141,l5591,1494r-69,2l5448,1496r-76,4l5296,1504r-78,4l5140,1510r-81,4l4984,1520r-77,2l4835,1528r-72,3l4697,1537r-63,3l4578,1545r-52,4l4482,1551r-42,4l4396,1557r-48,4l4297,1563r-102,l4147,1566r-191,l3917,1569r-69,l3818,1572r-20,l3804,1592r26,12l3869,1612r48,4l3971,1618r56,l4075,1622r42,2l4079,1630r-36,6l4009,1648r-53,17l3926,1671r-27,6l3869,1674r-33,-3l3806,1674r-30,3l3758,1686r-12,8l3752,1704r24,10l3818,1726r30,6l3884,1732r39,4l3965,1732r44,l4057,1730r48,-6l4153,1720r51,-6l4249,1710r45,-4l4336,1700r38,-6l4410,1692xe" fillcolor="black" stroked="f">
              <v:path arrowok="t"/>
            </v:shape>
            <v:shape id="_x0000_s1088" style="position:absolute;left:8065;top:1330;width:395;height:6932" coordorigin="8065,1330" coordsize="395,6932" path="m8332,8026r15,129l8359,8263r15,-61l8386,8114r14,-108l8416,7886r8,-128l8430,7629r,-122l8422,7396r-22,-201l8382,7005r-2,-187l8392,6637r12,-111l8418,6380r16,-163l8446,6045r8,-169l8460,5724r,-125l8454,5511r-14,-79l8424,5324r-14,-125l8392,5061r-16,-139l8362,4790r-9,-114l8344,4586r,-198l8353,4128r9,-268l8359,3644r-15,-263l8329,3016r-15,-346l8299,2460r-6,-149l8299,2103r9,-213l8314,1714r-12,-81l8275,1642r-27,68l8236,1806r-3,87l8224,1960r-15,58l8189,2079r-12,-139l8167,1773r-6,-163l8159,1488r-10,-88l8125,1339r-26,-9l8081,1396r-6,191l8069,1902r-4,332l8081,2474r12,90l8101,2672r12,116l8125,2908r12,117l8155,3133r22,93l8203,3296r,190l8215,3734r15,257l8236,4207r3,251l8242,4788r,334l8236,5389r,206l8248,5800r18,186l8281,6135r9,196l8293,6614r-9,283l8266,7093r-15,151l8245,7431r-9,178l8221,7746r-6,44l8221,7825r12,20l8251,7854r21,l8296,7843r18,-24l8329,7790r-3,108l8332,8026xe" fillcolor="black" stroked="f">
              <v:path arrowok="t"/>
            </v:shape>
            <v:shape id="_x0000_s1087" style="position:absolute;left:3878;top:7898;width:4561;height:394" coordorigin="3878,7898" coordsize="4561,394" path="m6200,8049r-116,-29l5974,7996r-111,-16l5759,7965r-102,-9l5561,7950r-93,-3l5382,7947r-82,3l5224,7953r-72,9l5089,7968r-60,8l4975,7986r-44,8l4891,8002r-38,10l4802,8020r-57,9l4682,8037r-68,10l4538,8053r-74,8l4386,8070r-77,6l4234,8082r-75,6l4091,8094r-66,6l3968,8104r-48,4l3878,8110r108,24l4039,8143r52,6l4141,8155r48,2l4237,8157r48,4l4330,8157r48,l4422,8155r46,-4l4512,8149r44,-4l4598,8143r46,-3l4691,8137r54,-6l4802,8125r65,-5l4933,8114r69,-10l5074,8100r72,-10l5218,8084r68,-6l5354,8073r64,-6l5477,8064r57,-3l5582,8061r41,3l5588,8078r-105,26l5424,8116r-70,12l5284,8140r-76,11l5131,8161r-75,8l4978,8178r-71,6l4837,8190r-65,6l4715,8198r-48,4l4626,8202r-72,4l4486,8218r-64,15l4374,8251r-26,18l4350,8283r40,9l4470,8292r60,-3l4604,8283r87,-9l4787,8265r104,-12l4999,8242r114,-12l5230,8218r112,-12l5454,8196r107,-12l5659,8175r90,-9l5830,8161r69,-6l6114,8155r66,2l6323,8157r75,4l6551,8161r74,-4l6700,8157r68,-2l6832,8155r60,-6l6944,8145r46,-5l7038,8134r59,-6l7166,8122r77,-6l7327,8110r87,-8l7507,8096r93,-6l7692,8084r90,-2l7868,8076r78,-3l8021,8070r62,-3l8135,8064r38,l8236,8058r63,-15l8356,8026r44,-24l8430,7980r10,-18l8430,7947r-38,-6l8365,7941r-30,-2l8302,7939r-33,-4l8233,7933r-36,-6l8161,7924r-36,-6l8087,7915r-36,-3l8015,7906r-36,-2l7943,7900r-33,l7878,7898r-64,l7778,7900r-42,6l7692,7912r-50,6l7590,7927r-50,8l7486,7941r-54,9l7379,7959r-54,9l7273,7974r-47,6l7178,7986r-42,2l7026,7988r-42,4l6942,7992r-48,2l6846,7994r-50,2l6742,8000r-57,6l6625,8008r-62,6l6497,8020r-69,6l6356,8035r-78,6l6200,8049xe" fillcolor="black" stroked="f">
              <v:path arrowok="t"/>
            </v:shape>
            <v:shape id="_x0000_s1086" style="position:absolute;left:3720;top:1686;width:466;height:6667" coordorigin="3720,1686" coordsize="466,6667" path="m4141,8175r10,108l4159,8353r24,-208l4186,7929r-9,-215l4157,7501r-22,-198l4115,7124r-16,-149l4097,6865r2,-108l4093,6616r-8,-154l4073,6298r-18,-159l4039,5990r-12,-126l4019,5770r-12,-232l3998,5199r-6,-354l3989,4572r,-257l3992,3999r3,-306l4003,3463r16,-193l4043,3051r24,-210l4081,2672r,-59l4075,2570r-12,-26l4045,2532r-18,3l4013,2552r-15,32l3989,2629r-15,177l3950,3072r-24,268l3911,3510r-9,-27l3881,3402r-18,-155l3863,3008r9,-158l3881,2666r15,-196l3914,2272r18,-189l3950,1916r21,-137l3989,1686r-57,24l3893,1767r-30,79l3845,1942r-11,108l3828,2156r-4,98l3818,2340r-8,-76l3794,2187r-14,-69l3764,2050r-14,-55l3734,1951r-8,-29l3722,1914r12,183l3728,2389r-8,312l3722,2947r18,261l3762,3565r24,338l3800,4117r16,-51l3830,4009r18,-61l3866,3883r18,-61l3905,3766r18,-50l3941,3675r-3,132l3926,3968r-15,178l3893,4329r-18,181l3857,4674r-15,136l3834,4906r-4,226l3842,5458r15,339l3863,6060r-24,26l3834,6141r5,85l3854,6328r21,111l3896,6553r18,110l3926,6757r12,263l3953,7393r21,365l4003,8002r40,-157l4049,7652r-6,-178l4037,7350r36,102l4097,7586r18,149l4127,7888r8,153l4141,8175xe" fillcolor="black" stroked="f">
              <v:path arrowok="t"/>
            </v:shape>
            <v:shape id="_x0000_s1085" style="position:absolute;left:6344;top:2322;width:1363;height:578" coordorigin="6344,2322" coordsize="1363,578" path="m6451,2900r52,-18l6563,2862r62,-23l6691,2812r63,-24l6816,2766r58,-18l6920,2733r24,-6l6972,2719r32,-12l7038,2695r32,-15l7109,2666r36,-17l7184,2634r36,-17l7255,2599r34,-15l7321,2570r28,-14l7375,2541r22,-12l7411,2521r30,-18l7474,2488r39,-18l7552,2460r42,-16l7636,2433r36,-9l7708,2415r-6,-29l7684,2354r-24,-23l7630,2322r-22,9l7584,2342r-32,12l7516,2372r-39,17l7435,2407r-44,17l7345,2444r-44,18l7255,2480r-44,17l7169,2515r-39,14l7097,2541r-29,11l7044,2558r-22,6l6998,2576r-26,12l6942,2599r-30,14l6882,2629r-32,14l6816,2654r-36,16l6748,2684r-36,11l6679,2704r-36,9l6610,2719r-63,l6523,2731r-32,11l6457,2757r-32,15l6395,2786r-27,12l6350,2806r-6,3l6451,2900xe" fillcolor="#ededed" stroked="f">
              <v:path arrowok="t"/>
            </v:shape>
            <v:shape id="_x0000_s1084" style="position:absolute;left:6078;top:1756;width:1991;height:5027" coordorigin="6078,1756" coordsize="1991,5027" path="m6523,4861r6,75l6587,4936r41,-3l6673,4933r45,-3l6762,4930r36,-2l6826,4928r-6,92l6822,5179r10,157l6840,5430r4,67l6840,5593r-2,99l6840,5758r-2,68l6826,5923r-10,98l6820,6094r8,65l6838,6247r6,86l6850,6406r6,86l6862,6608r6,110l6886,6783r20,l6932,6780r36,l7004,6777r40,-2l7082,6769r33,-4l7142,6763r18,-35l7181,6693r27,-36l7232,6622r23,-34l7277,6555r14,-26l7297,6502r-2,-81l7291,6288r,-214l7285,6021r-8,-72l7265,5882r-6,-47l7259,5811r2,-14l7271,5788r14,-8l7285,5683r-2,-143l7277,5397r,-151l7273,5146r-2,-111l7271,4936r26,l7337,4933r48,-3l7435,4928r54,l7543,4924r47,-2l7790,4922r48,-12l7856,4902r24,-18l7913,4861r36,-33l7988,4794r36,-33l8051,4732r18,-24l8069,4694r-10,-8l8045,4674r-36,-29l7988,4630r-18,-15l7952,4606r-12,-8l7925,4588r-24,-14l7874,4557r-30,-20l7814,4519r-26,-15l7764,4492r-16,-6l7728,4484r-78,l7602,4486r-47,l7507,4490r-72,l7435,4399r-3,-149l7423,4101r-9,-81l7399,4011r-20,-8l7355,3991r-28,-12l7297,3968r-30,-12l7241,3942r-21,-12l7211,3862r15,18l7235,3895r8,2l7249,3885r,-335l7255,3460r6,-91l7265,3235r,-131l7267,3025r18,-9l7309,3008r28,-16l7367,2978r26,-14l7423,2952r24,-11l7465,2935r24,-9l7528,2911r48,-23l7630,2864r50,-23l7728,2818r36,-20l7788,2782r-4,-55l7776,2625r-12,-99l7760,2470r,-26l7758,2409r-10,-32l7736,2356r-16,-10l7698,2336r-20,-8l7660,2319r-16,-8l7626,2307r-20,4l7584,2322r-12,9l7555,2340r-18,8l7516,2356r-21,6l7474,2372r-18,5l7441,2383r-18,6l7402,2401r-27,8l7345,2421r-26,15l7291,2448r-24,12l7249,2468r4,-76l7255,2269r,-123l7249,2077r-6,-15l7235,2048r-15,-14l7205,2016r-36,-29l7151,1971r-12,-14l7124,1940r-15,-20l7094,1893r-18,-24l7062,1843r-16,-23l7032,1797r-10,-15l7002,1765r-28,-9l6950,1767r-12,27l6938,1879r-6,57l6910,2016r-18,43l6874,2100r-18,36l6838,2167r-16,26l6810,2217r-8,21l6796,2252r-4,29l6796,2313r6,35l6804,2383r-2,53l6798,2509r-2,73l6792,2631r-12,3l6766,2640r-15,3l6736,2649r-33,11l6685,2670r-21,10l6640,2690r-21,5l6598,2698r-17,6l6563,2707r-16,3l6535,2715r-12,6l6515,2727r-12,10l6493,2742r-12,3l6467,2748r-12,3l6439,2754r-17,l6398,2757r,11l6410,2778r21,4l6469,2782r16,-2l6499,2778r16,-6l6529,2766r12,-9l6553,2751r16,-3l6581,2751r11,3l6607,2757r12,3l6631,2757r12,-3l6658,2745r18,-12l6694,2725r21,-12l6739,2701r21,-9l6784,2684r20,-4l6828,2674r30,-8l6892,2654r32,-14l6960,2629r32,-12l7022,2608r28,-3l7076,2599r36,-15l7154,2564r48,-20l7247,2521r44,-24l7331,2480r30,-12l7387,2456r33,-12l7528,2401r33,-15l7590,2374r22,-8l7648,2395r-30,14l7566,2433r-65,29l7429,2494r-74,32l7289,2558r-51,24l7208,2596r-24,12l7145,2625r-51,18l7038,2666r-108,41l6888,2725r-30,12l6828,2748r-44,18l6730,2786r-60,20l6607,2827r-60,17l6497,2859r-36,11l6443,2862r-12,-9l6416,2841r-9,-8l6386,2812r-6,-9l6371,2794r-15,-12l6344,2786r-15,12l6314,2823r-15,27l6275,2894r-29,53l6212,3004r-32,59l6150,3116r-22,43l6116,3186r18,12l6170,3214r22,6l6228,3232r14,3l6258,3235r23,3l6320,3241r51,6l6425,3253r54,8l6527,3267r38,3l6589,3273r21,-3l6646,3259r45,-15l6739,3224r45,-18l6822,3192r28,-12l6858,3177r-2,64l6852,3343r,99l6858,3544r4,53l6862,3650r-4,35l6834,3670r-26,-18l6774,3632r-29,-20l6712,3591r-30,-18l6658,3556r-18,-14l6619,3526r-27,-20l6557,3483r-40,-23l6479,3436r-36,-20l6413,3398r-21,-8l6365,3390r-36,6l6284,3404r-48,10l6188,3422r-42,8l6114,3439r-20,3l6078,3454r,17l6094,3495r20,27l6126,3538r32,65l6174,3644r18,37l6210,3720r14,28l6240,3769r14,18l6275,3804r27,20l6329,3848r27,20l6383,3889r24,20l6443,3938r26,18l6497,3976r32,23l6563,4023r32,23l6625,4066r24,21l6652,4090r12,6l6679,4107r18,12l6718,4131r21,15l6760,4160r18,12l6796,4192r2,17l6792,4227r,21l6796,4288r,135l6798,4476r-71,l6697,4472r-30,-2l6637,4470r-21,-4l6601,4466r-84,118l6521,4641r,106l6523,4861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3" type="#_x0000_t75" style="position:absolute;left:6139;top:1874;width:1880;height:4858">
              <v:imagedata r:id="rId5" o:title=""/>
            </v:shape>
            <v:shape id="_x0000_s1082" style="position:absolute;left:5074;top:2859;width:565;height:286" coordorigin="5074,2859" coordsize="565,286" path="m5074,3090r6,49l5113,3127r35,-11l5188,3110r42,-6l5274,3104r48,6l5366,3124r48,21l5430,3112r18,-28l5468,3055r24,-27l5519,3004r33,-14l5591,2982r48,l5633,2947r-15,-41l5603,2874r-6,-15l5576,2876r-24,20l5525,2920r-27,23l5471,2964r-23,18l5424,2996r-18,6l5384,3002r-32,-4l5312,2996r-44,-8l5224,2978r-42,-11l5142,2958r-32,-11l5095,2978r-15,53l5074,3090xe" fillcolor="#797979" stroked="f">
              <v:path arrowok="t"/>
            </v:shape>
            <v:shape id="_x0000_s1081" style="position:absolute;left:4751;top:3681;width:1674;height:3014" coordorigin="4751,3681" coordsize="1674,3014" path="m4813,6398r-35,104l4760,6582r-3,58l4751,6687r45,-18l4843,6646r96,-40l4984,6588r42,-15l5065,6561r30,-6l5125,6555r35,6l5196,6573r42,12l5278,6600r38,16l5352,6631r32,15l5418,6661r38,12l5501,6684r51,9l5603,6696r54,-3l5711,6684r54,-17l5812,6643r45,-23l5899,6600r47,-18l5998,6570r66,-5l6140,6565r100,11l6224,6532r-14,-50l6194,6430r-14,-52l6164,6328r-12,-50l6138,6237r-12,-37l6106,6123r-18,-90l6078,5925r4,-110l6084,5703r-6,-98l6072,5523r-2,-56l6088,5476r18,5l6122,5487r36,l6174,5485r18,-6l6210,5467r20,-17l6260,5426r33,-31l6326,5356r33,-40l6386,5266r21,-56l6419,5152r6,-146l6419,4837r-27,-155l6347,4584r-24,2l6287,4598r-39,11l6204,4624r-42,11l6122,4647r-28,9l6076,4659r-12,-14l6064,4615r2,-43l6064,4522r-6,-36l6048,4443r-12,-55l6022,4329r-16,-59l5992,4215r-12,-43l5970,4137r-14,-59l5941,4011r-18,-63l5893,3889r-18,-24l5857,3844r-18,-14l5821,3819r-24,-9l5773,3804r-30,-3l5707,3801r-18,-8l5669,3783r-22,-11l5627,3758r-21,-16l5585,3726r-24,-21l5540,3681r-24,21l5492,3716r-21,16l5444,3736r-32,4l5372,3736r-50,-8l5260,3711r-24,3l5206,3720r-28,8l5148,3740r-29,18l5089,3775r-27,24l5038,3828r-21,32l4999,3891r-15,36l4972,3962r-11,35l4949,4034r-10,32l4927,4101r-18,83l4895,4286r-10,108l4871,4482r-12,86l4847,4676r-12,114l4823,4892r-10,79l4805,5030r-15,43l4757,5100r9,32l4775,5169r9,41l4799,5251r18,38l4849,5328r42,31l4949,5385r-16,135l4909,5674r-24,147l4865,5931r-6,96l4859,6144r-12,128l4813,6398xe" fillcolor="#797979" stroked="f">
              <v:path arrowok="t"/>
            </v:shape>
            <v:shape id="_x0000_s1080" style="position:absolute;left:4739;top:2664;width:1919;height:3950" coordorigin="4739,2664" coordsize="1919,3950" path="m5131,4572r-9,122l5125,4779r9,35l5146,4816r6,-20l5152,4764r2,-76l5170,4566r18,-129l5202,4358r12,-58l5224,4213r6,-88l5230,4056r92,14l5322,4125r2,73l5330,4274r4,61l5336,4411r4,111l5342,4630r6,72l5354,4732r12,9l5376,4729r2,-29l5378,4507r-2,-123l5370,4303r-10,-53l5358,4192r,-61l5370,4070r8,2l5394,4076r14,2l5442,4078r17,-2l5477,4072r15,-2l5504,4111r9,57l5519,4230r,52l5522,4335r3,64l5534,4470r6,57l5552,4563r15,11l5579,4563r-3,-36l5567,4482r,-92l5570,4356r3,-41l5576,4260r,-53l5567,4166r-9,-35l5555,4099r-3,-27l5552,4060r15,-4l5582,4046r27,-26l5615,4009r6,-12l5618,3991r-9,2l5594,3999r-18,10l5540,4026r-48,12l5465,4040r-29,l5406,4038r-84,l5296,4034r-30,-2l5236,4023r-34,-9l5170,4005r-30,-6l5110,3991r-27,-6l5059,3973r-21,-15l5023,3938r-12,-29l5026,3889r18,-27l5065,3840r18,-27l5104,3793r21,-21l5146,3758r20,-6l5184,3746r16,-6l5212,3734r8,-2l5230,3728r12,-2l5250,3728r16,8l5284,3746r52,17l5366,3769r30,3l5424,3775r26,-6l5468,3760r24,-20l5513,3722r18,-2l5555,3732r15,10l5585,3754r15,12l5615,3781r14,12l5647,3804r18,12l5687,3828r-10,52l5675,3950r,73l5669,4076r-4,58l5671,4219r10,87l5689,4370r6,53l5705,4486r8,74l5731,4645r24,87l5773,4822r12,88l5788,4989r3,67l5803,5114r12,49l5827,5202r6,34l5836,5275r6,35l5857,5338r15,16l5878,5344r-3,-20l5866,5289r-9,-53l5851,5163r-6,-81l5842,5004r-9,-86l5821,4822r-18,-85l5788,4680r-15,-56l5755,4548r-18,-82l5731,4399r-2,-64l5725,4268r-8,-61l5707,4166r-8,-29l5695,4101r4,-37l5711,4029r24,23l5755,4078r18,29l5785,4142r12,26l5809,4178r12,-6l5821,4146r-6,-18l5806,4107r-15,-23l5777,4064r-16,-24l5743,4020r-18,-15l5711,3991r,-59l5729,3936r36,12l5779,3956r18,8l5824,3991r12,14l5854,4023r9,-6l5863,3997r-12,-24l5839,3962r-15,-12l5806,3938r-18,-11l5767,3915r-14,-12l5737,3895r-8,-6l5731,3862r6,-22l5753,3824r26,-2l5815,3834r18,8l5848,3850r15,15l5872,3877r9,14l5887,3909r9,39l5911,3997r12,55l5935,4105r15,61l5970,4230r22,58l6006,4335r16,41l6034,4431r6,67l6034,4578r,69l6042,4700r10,53l6042,4825r-14,77l6012,4963r-18,47l5970,5053r22,-9l6006,5032r16,-18l6036,4994r10,-20l6054,4953r6,-20l6064,4912r8,-49l6084,4804r6,-61l6090,4694r20,41l6134,4788r18,55l6168,4896r8,43l6182,4983r,47l6180,5073r14,-14l6206,5038r6,-32l6212,4969r-8,-53l6186,4851r-30,-78l6116,4680r18,-9l6158,4665r24,-12l6210,4645r30,-12l6266,4624r30,-12l6320,4604r15,31l6353,4694r18,73l6386,4855r6,90l6392,5030r-12,76l6353,5161r45,-21l6386,5179r-9,35l6362,5248r-21,41l6329,5312r-12,18l6305,5350r-12,18l6278,5385r-14,15l6248,5418r-18,18l6212,5450r-20,11l6170,5467r-20,3l6126,5467r-26,-6l6070,5450r-30,-14l6010,5420r-28,-8l5962,5406r-16,l5941,5409r,9l5946,5432r18,14l5992,5461r32,15l6060,5487r36,10l6132,5503r60,l6210,5497r36,-30l6269,5444r24,-26l6314,5389r24,-27l6356,5338r12,-20l6389,5283r21,-41l6428,5202r5,-41l6451,5173r24,11l6503,5193r30,l6565,5190r30,-15l6628,5155r30,-35l6643,5106r-15,-21l6610,5059r-15,-29l6583,4994r-8,-41l6571,4910r4,-49l6604,4828r12,-40l6613,4747r-26,-24l6595,4706r3,-20l6595,4668r-8,-21l6575,4633r-18,-12l6535,4612r-24,l6515,4592r,-14l6509,4563r-10,-12l6487,4543r-14,-4l6455,4539r-22,4l6433,4482r6,-74l6443,4335r8,-67l6451,4239r-6,-24l6433,4192r-14,-14l6401,4162r-18,-4l6362,4154r-21,4l6320,4162r-21,12l6278,4189r-20,18l6242,4227r-12,27l6230,4282r6,35l6260,4388r27,61l6308,4507r12,56l6302,4566r-21,6l6258,4574r-24,6l6204,4588r-28,6l6116,4618r-20,-6l6082,4598r-6,-26l6076,4537r2,-45l6078,4446r-6,-47l6060,4356r-18,-47l6034,4266r-6,-45l6024,4184r-8,-36l6004,4113r-18,-37l5970,4029r-12,-47l5950,3936r-21,-47l5887,3842r-24,-20l5842,3810r-15,-9l5815,3795r-15,-2l5785,3793r-20,-4l5737,3787r-30,-6l5683,3775r-20,-9l5645,3754r-16,-12l5618,3732r-12,-16l5597,3705r-21,-26l5561,3652r-6,-22l5570,3620r15,-2l5600,3606r15,-18l5629,3567r24,-45l5665,3498r10,-21l5687,3439r2,-37l5683,3361r-14,-35l5659,3285r,-47l5671,3194r16,-35l5701,3157r16,-16l5729,3118r6,-26l5735,3060r-10,-32l5701,2998r-32,-26l5659,2952r-8,-26l5639,2900r-16,-30l5647,2856r28,-17l5701,2815r28,-21l5747,2772r14,-18l5771,2737r-4,-12l5759,2719r-16,-4l5723,2713r-24,-3l5665,2710r-32,-3l5594,2704r-39,-3l5513,2701r-42,-3l5430,2695r-42,-5l5348,2684r-36,-6l5280,2672r-30,-8l5136,2719r-26,-9l5089,2715r-15,18l5068,2754r-24,12l5017,2780r-36,18l4949,2815r-34,20l4889,2856r-18,14l4865,2886r74,40l4943,2972r-4,53l4937,3072r-4,18l4909,3098r-18,20l4891,3145r22,29l4865,3434r84,-32l4955,3180r17,-18l4990,3141r3,-23l4975,3092r6,-157l5014,2947r48,11l5122,2970r66,14l5254,2996r62,12l5364,3016r36,6l5418,3010r26,-18l5477,2972r33,-20l5543,2931r27,-17l5591,2902r6,-6l5600,2900r3,11l5606,2929r-3,32l5579,2964r-24,6l5528,2982r-24,16l5477,3022r-23,29l5430,3084r-18,40l5384,3106r-36,-10l5306,3086r-44,-2l5214,3086r-44,6l5131,3104r-33,14l5092,3098r3,-23l5101,3045r9,-23l5113,3004r-9,-12l5095,2996r-15,12l5062,3043r-12,53l5047,3147r,39l5041,3229r-15,61l5011,3355r3,61l5011,3465r-24,59l4969,3573r3,33l4975,3620r6,14l4993,3650r15,11l5023,3673r15,6l5053,3681r15,l5083,3675r12,-5l5110,3661r12,-9l5136,3646r16,-2l5166,3644r16,6l5206,3661r14,9l5236,3675r14,l5238,3711r-36,l5166,3716r-20,4l5128,3728r-21,8l5089,3752r-21,17l5047,3787r-24,20l4999,3830r-24,30l4955,3891r-22,36l4919,3970r44,-26l4937,3988r-18,41l4903,4072r-6,39l4889,4168r-10,80l4867,4333r-2,66l4859,4482r-12,112l4831,4706r-12,70l4811,4828r-6,78l4796,4992r-18,67l4757,5065r-15,12l4739,5097r6,21l4760,5146r15,41l4787,5230r12,39l4805,5287r8,17l4829,5322r18,20l4865,5359r20,15l4907,5385r20,10l4915,5493r-18,129l4877,5754r-22,108l4835,5958r-24,108l4793,6168r-6,84l4799,6247r14,-30l4825,6190r10,10l4837,6247r-8,61l4817,6366r-18,40l4781,6451r-12,55l4757,6559r-12,37l4745,6610r12,4l4778,6602r15,-23l4802,6544r6,-44l4813,6453r16,-47l4849,6343r18,-91l4879,6150r4,-88l4891,5954r28,-143l4945,5680r16,-79l4967,5540r8,-96l4981,5338r,-84l4975,5155r3,-143l4978,4869r3,-114l4984,4651r3,-126l4990,4405r-6,-88l4978,4245r,-91l4990,4064r21,-73l5023,3999r18,10l5059,4017r21,9l5104,4034r48,12l5178,4050r,122l5176,4254r-16,84l5142,4443r-11,129xe" fillcolor="black" stroked="f">
              <v:path arrowok="t"/>
            </v:shape>
            <v:shape id="_x0000_s1079" style="position:absolute;left:4907;top:2704;width:788;height:283" coordorigin="4907,2704" coordsize="788,283" path="m5005,2908r69,18l5152,2943r74,15l5296,2972r50,10l5378,2988r34,-18l5454,2943r44,-32l5594,2841r41,-35l5671,2780r24,-20l5663,2757r-57,-3l5537,2745r-75,-8l5388,2727r-66,-8l5272,2710r-28,-6l5236,2710r-12,5l5200,2727r-16,6l5160,2745r-8,3l5286,2788r12,-6l5306,2778r12,-4l5342,2774r12,4l5366,2782r12,6l5388,2798r,11l5382,2821r-12,8l5354,2841r-18,12l5318,2859r-18,5l5274,2864r-20,-11l5250,2833r16,-24l5131,2774r-18,6l5083,2788r-33,15l5014,2818r-33,17l4949,2853r-28,15l4907,2880r38,14l5005,2908xe" fillcolor="#797979" stroked="f">
              <v:path arrowok="t"/>
            </v:shape>
            <v:shape id="_x0000_s1078" style="position:absolute;left:5020;top:2998;width:682;height:636" coordorigin="5020,2998" coordsize="682,636" path="m5089,3165r-3,49l5080,3270r-12,50l5053,3367r-9,43l5050,3454r3,44l5038,3538r-18,39l5023,3609r12,21l5059,3634r12,-4l5089,3624r15,-6l5125,3612r17,-6l5158,3603r18,l5188,3606r12,6l5214,3618r18,8l5250,3632r18,2l5284,3634r14,-2l5310,3626r18,-14l5346,3606r20,l5396,3618r18,2l5432,3620r16,-8l5462,3600r9,-12l5477,3571r3,-18l5474,3538r-15,-16l5450,3506r-2,-11l5448,3483r-6,-14l5426,3445r-24,-29l5364,3375r-18,-26l5340,3320r8,-26l5364,3273r20,-18l5406,3244r20,-3l5444,3247r12,-12l5471,3224r15,-10l5498,3208r18,-4l5531,3200r39,l5606,3188r21,-31l5621,3116r-30,-32l5621,3090r24,8l5663,3112r6,27l5695,3112r6,-34l5687,3039r-42,-37l5623,2998r-20,4l5576,3008r-27,11l5519,3039r-33,30l5454,3110r-34,55l5394,3153r-34,-14l5322,3130r-42,-9l5232,3121r-44,6l5136,3141r-47,24xe" fillcolor="#484848" stroked="f">
              <v:path arrowok="t"/>
            </v:shape>
            <v:shape id="_x0000_s1077" style="position:absolute;left:5384;top:3208;width:266;height:377" coordorigin="5384,3208" coordsize="266,377" path="m5418,3361r26,14l5462,3393r9,21l5474,3436r9,27l5495,3486r15,18l5519,3526r9,30l5540,3579r21,6l5576,3577r12,-18l5603,3536r15,-26l5629,3483r10,-29l5647,3428r4,-20l5645,3375r-12,-26l5618,3328r-6,-22l5615,3285r8,-18l5629,3244r,-36l5618,3226r-18,9l5576,3241r-48,12l5504,3261r-21,15l5468,3300r-14,-6l5436,3294r-16,2l5406,3302r-12,6l5388,3320r-4,8l5394,3340r24,21xe" fillcolor="#b1b1b1" stroked="f">
              <v:path arrowok="t"/>
            </v:shape>
            <v:shape id="_x0000_s1076" style="position:absolute;left:5286;top:3634;width:239;height:94" coordorigin="5286,3634" coordsize="239,94" path="m5300,3708r28,14l5360,3728r36,-2l5432,3720r36,-9l5501,3696r24,-11l5483,3634r-12,12l5459,3655r-11,9l5436,3670r-28,l5396,3667r-24,-12l5364,3655r-12,3l5340,3664r-16,6l5312,3675r-14,4l5286,3681r14,27xe" fillcolor="#797979" stroked="f">
              <v:path arrowok="t"/>
            </v:shape>
            <v:shape id="_x0000_s1075" style="position:absolute;left:6305;top:4180;width:126;height:120" coordorigin="6305,4180" coordsize="126,120" path="m6305,4294r21,6l6350,4300r21,-6l6389,4286r18,-10l6419,4262r9,-14l6431,4233r-3,-14l6422,4207r-9,-12l6401,4189r-15,-5l6371,4180r-18,l6335,4184r36,11l6395,4209r9,18l6401,4245r-12,15l6368,4274r-27,12l6305,4294xe" fillcolor="#f6f6f6" stroked="f">
              <v:path arrowok="t"/>
            </v:shape>
            <v:shape id="_x0000_s1074" style="position:absolute;left:6264;top:4209;width:89;height:50" coordorigin="6264,4209" coordsize="89,50" path="m6290,4239r12,-12l6326,4221r27,-2l6326,4209r-24,l6284,4215r-15,10l6264,4236r,9l6275,4254r21,6l6290,4239xe" fillcolor="#f6f6f6" stroked="f">
              <v:path arrowok="t"/>
            </v:shape>
            <v:shape id="_x0000_s1073" style="position:absolute;left:6278;top:4315;width:134;height:242" coordorigin="6278,4315" coordsize="134,242" path="m6368,4329r-39,l6311,4327r-18,-4l6278,4317r12,27l6302,4376r24,70l6350,4510r9,27l6368,4557r36,-6l6398,4498r6,-73l6410,4356r3,-41l6401,4321r-15,6l6368,4329xe" fillcolor="#f6f6f6" stroked="f">
              <v:path arrowok="t"/>
            </v:shape>
            <v:shape id="_x0000_s1072" style="position:absolute;left:6383;top:4566;width:192;height:280" coordorigin="6383,4566" coordsize="192,280" path="m6445,4627r6,-23l6467,4578r2,-10l6467,4566r-12,l6439,4568r-14,6l6407,4584r-12,4l6383,4598r15,43l6416,4700r15,67l6439,4825r16,6l6469,4837r18,6l6503,4845r14,l6533,4843r12,-6l6559,4831r16,-23l6571,4779r-14,-24l6533,4743r-16,-8l6515,4720r8,-20l6545,4674r6,-12l6551,4653r-10,-6l6529,4645r-14,2l6499,4647r-18,4l6467,4653r-18,-6l6445,4627xe" fillcolor="#b1b1b1" stroked="f">
              <v:path arrowok="t"/>
            </v:shape>
            <v:shape id="_x0000_s1071" style="position:absolute;left:6445;top:4881;width:164;height:282" coordorigin="6445,4881" coordsize="164,282" path="m6463,5138r22,11l6505,5161r18,2l6545,5163r20,-8l6589,5138r21,-26l6577,5067r-24,-61l6539,4939r-6,-58l6509,4886r-16,6l6475,4892r-20,-6l6455,5004r-4,69l6445,5120r18,18xe" fillcolor="#f6f6f6" stroked="f">
              <v:path arrowok="t"/>
            </v:shape>
            <v:shape id="_x0000_s1070" style="position:absolute;left:4808;top:4166;width:143;height:1158" coordorigin="4808,4166" coordsize="143,1158" path="m4933,5010r,-165l4939,4729r6,-123l4951,4443r-2,-163l4933,4166r-14,120l4897,4478r-24,198l4861,4800r-8,78l4843,4969r-14,81l4808,5102r5,24l4825,5184r10,30l4849,5246r22,29l4901,5301r38,23l4937,5181r-4,-171xe" fillcolor="#797979" stroked="f">
              <v:path arrowok="t"/>
            </v:shape>
            <v:shape id="_x0000_s1069" style="position:absolute;left:5830;top:4309;width:78;height:522" coordorigin="5830,4309" coordsize="78,522" path="m5830,4309r12,85l5866,4539r21,163l5899,4831r9,-37l5908,4668r-6,-76l5890,4513r-15,-78l5854,4368r-24,-59xe" fillcolor="black" stroked="f">
              <v:path arrowok="t"/>
            </v:shape>
            <v:shape id="_x0000_s1068" style="position:absolute;left:5280;top:5067;width:92;height:1392" coordorigin="5280,5067" coordsize="92,1392" path="m5284,5260r2,178l5296,5646r10,220l5324,6086r22,204l5372,6459r,-120l5364,6176r-12,-196l5336,5770r-18,-210l5304,5362r-14,-169l5280,5067r,65l5284,5260xe" fillcolor="black" stroked="f">
              <v:path arrowok="t"/>
            </v:shape>
            <v:shape id="_x0000_s1067" style="position:absolute;left:4622;top:5526;width:1652;height:2063" coordorigin="4622,5526" coordsize="1652,2063" path="m5836,7332r-21,-6l5800,7317r-12,-12l5788,7291r6,-65l5800,7128r3,-100l5809,6967r12,-59l5851,6728r6,-76l5911,6620r57,-20l6022,6588r54,-6l6126,6582r44,6l6206,6594r30,6l6266,6600r9,-21l6266,6547r-20,-39l6234,6486r-16,-33l6206,6412r-12,-43l6182,6325r-12,-43l6156,6241r-16,-36l6116,6141r-14,-63l6096,6010r,-158l6094,5733r-12,-117l6064,5526r-4,90l6054,5770r-2,164l6054,6042r10,85l6076,6237r12,108l6106,6418r4,l6114,6384r-4,-65l6110,6235r6,20l6126,6288r12,40l6150,6372r12,49l6198,6514r18,41l6174,6547r-46,-6l6084,6538r-44,3l5994,6547r-42,12l5914,6570r-36,15l5842,6602r-89,41l5701,6661r-54,12l5594,6678r-54,-3l5489,6661r-51,-21l5384,6616r-50,-20l5280,6573r-50,-18l5178,6541r-50,-6l5083,6535r-45,12l4990,6565r-45,23l4849,6640r-50,21l4751,6673r-51,2l4658,6675r-24,3l4622,6684r4,9l4634,6702r15,8l4667,6718r18,4l4712,6716r48,-14l4819,6678r64,-26l4949,6622r56,-22l5050,6582r24,-6l5083,6620r12,76l5107,6777r12,123l5122,6985r9,84l5146,7130r18,44l5176,7224r2,52l5172,7332r-8,61l5164,7458r8,55l5188,7548r8,l5220,7545r24,-9l5266,7519r8,-24l5286,7472r18,-18l5330,7448r36,12l5388,7468r24,12l5436,7489r23,6l5483,7498r27,l5534,7495r21,-3l5573,7486r15,-6l5600,7478r6,-6l5612,7468r3,24l5627,7521r18,27l5669,7568r24,2l5717,7568r18,-2l5741,7562r18,-61l5827,7501r12,2l5854,7513r24,12l5911,7545r47,29l5988,7586r34,2l6060,7588r36,-6l6126,7574r26,-12l6164,7548r,-15l6156,7519r-12,-16l6128,7489r-14,-15l6100,7462r-16,-10l6070,7442r-16,-8l6042,7425r-18,-8l6010,7405r-18,-9l5974,7384r-18,-8l5938,7366r-15,-8l5905,7352r-21,-6l5860,7340r-24,-8xe" fillcolor="black" stroked="f">
              <v:path arrowok="t"/>
            </v:shape>
            <v:shape id="_x0000_s1066" style="position:absolute;left:5531;top:5371;width:188;height:890" coordorigin="5531,5371" coordsize="188,890" path="m5540,5534r12,126l5570,5800r21,143l5618,6072r33,104l5689,6247r22,14l5719,6252r-8,-26l5689,6190r-14,-37l5657,6086r-22,-91l5615,5884r-21,-126l5573,5630r-21,-133l5531,5371r9,163xe" fillcolor="black" stroked="f">
              <v:path arrowok="t"/>
            </v:shape>
            <v:shape id="_x0000_s1065" style="position:absolute;left:5364;top:6730;width:233;height:646" coordorigin="5364,6730" coordsize="233,646" path="m5525,7119r-6,-20l5525,7087r12,2l5549,7099r,-59l5540,6940r-18,-108l5492,6734r-9,-4l5471,6739r-15,12l5448,6751r-6,35l5430,6838r-16,70l5400,6985r-16,78l5372,7136r-8,65l5364,7248r20,8l5412,7270r30,21l5471,7311r33,23l5537,7354r30,16l5597,7376r-3,-53l5579,7252r-24,-72l5525,7119xe" fillcolor="#f6f6f6" stroked="f">
              <v:path arrowok="t"/>
            </v:shape>
            <v:shape id="_x0000_s1064" style="position:absolute;left:5128;top:6579;width:349;height:814" coordorigin="5128,6579" coordsize="349,814" path="m5342,7282r-14,-12l5318,7258r-6,-43l5322,7140r12,-80l5346,7002r8,-44l5364,6912r6,-41l5372,6838r,-34l5378,6763r4,-45l5384,6690r-24,-17l5334,6657r-34,-14l5266,6628r-36,-14l5194,6602r-34,-12l5128,6579r3,43l5134,6696r6,75l5148,6830r6,53l5160,6952r6,68l5176,7066r20,53l5218,7203r14,88l5230,7358r20,2l5278,7360r26,4l5334,7364r30,2l5390,7370r24,6l5436,7384r29,9l5477,7384r-6,-18l5448,7346r-18,-8l5412,7326r-18,-9l5358,7293r-16,-11xe" fillcolor="#b1b1b1" stroked="f">
              <v:path arrowok="t"/>
            </v:shape>
            <v:shape id="_x0000_s1063" style="position:absolute;left:5531;top:6675;width:499;height:799" coordorigin="5531,6675" coordsize="499,799" path="m5765,6973r-12,41l5737,7046r-8,23l5719,7087r-6,8l5705,7095r-4,-6l5705,7077r12,-31l5735,6993r20,-61l5773,6867r21,-66l5806,6745r9,-43l5815,6675r-27,9l5749,6696r-44,8l5659,6714r-44,4l5576,6722r-30,l5531,6716r36,85l5588,6928r15,129l5609,7142r6,61l5621,7279r8,71l5635,7399r24,-3l5705,7396r24,5l5753,7407r20,6l5797,7422r24,12l5845,7442r27,10l5899,7460r27,6l5950,7468r24,4l5998,7474r18,l6028,7472r2,-4l6028,7460r-10,-8l6004,7440r-16,-9l5970,7419r-14,-8l5938,7401r-21,-11l5893,7378r-24,-8l5845,7358r-24,-6l5803,7346r-15,l5767,7344r-8,-12l5755,7311r,-55l5753,7224r-4,-29l5755,7168r6,-38l5767,7072r,-58l5765,6973xe" fillcolor="#b1b1b1" stroked="f">
              <v:path arrowok="t"/>
            </v:shape>
            <w10:wrap anchorx="page"/>
          </v:group>
        </w:pict>
      </w:r>
      <w:r w:rsidRPr="00524BF9">
        <w:rPr>
          <w:rFonts w:asciiTheme="minorHAnsi" w:eastAsia="Impact" w:hAnsiTheme="minorHAnsi" w:cstheme="minorHAnsi"/>
          <w:sz w:val="22"/>
          <w:szCs w:val="22"/>
        </w:rPr>
        <w:t>Guide</w:t>
      </w:r>
    </w:p>
    <w:p w14:paraId="69D7E8D3" w14:textId="77777777" w:rsidR="00BA2083" w:rsidRPr="00524BF9" w:rsidRDefault="00BA208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B0BCEBB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069AE0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704D08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47F497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EFFAC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2359E1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3BD1E6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F03121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99B142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31E487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18E7B0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7CF9D9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89A211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1B54C4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8FE74D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A957CE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9A43C9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2780F0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8A4808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FA5ABD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7B3A5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337026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225EB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55601E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553E21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3D7306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726A65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688DE4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183E90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25193E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462DF9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5E8A1E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E56082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B4639A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5DAE89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FDA254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491ADA" w14:textId="77777777" w:rsidR="00BA2083" w:rsidRPr="00524BF9" w:rsidRDefault="00524BF9">
      <w:pPr>
        <w:ind w:left="2542" w:right="2544" w:firstLine="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b/>
          <w:sz w:val="22"/>
          <w:szCs w:val="22"/>
          <w:u w:color="000000"/>
        </w:rPr>
        <w:t>Career</w:t>
      </w:r>
      <w:r w:rsidRPr="00524BF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b/>
          <w:sz w:val="22"/>
          <w:szCs w:val="22"/>
          <w:u w:color="000000"/>
        </w:rPr>
        <w:t>Services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Student Union Room 1532 (419) 530-4341</w:t>
      </w:r>
    </w:p>
    <w:p w14:paraId="7197E8B8" w14:textId="77777777" w:rsidR="00BA2083" w:rsidRPr="00524BF9" w:rsidRDefault="00524BF9">
      <w:pPr>
        <w:ind w:left="901" w:right="900"/>
        <w:jc w:val="center"/>
        <w:rPr>
          <w:rFonts w:asciiTheme="minorHAnsi" w:eastAsia="Arial" w:hAnsiTheme="minorHAnsi" w:cstheme="minorHAnsi"/>
          <w:sz w:val="22"/>
          <w:szCs w:val="22"/>
        </w:rPr>
        <w:sectPr w:rsidR="00BA2083" w:rsidRPr="00524BF9">
          <w:pgSz w:w="12240" w:h="15840"/>
          <w:pgMar w:top="1220" w:right="1420" w:bottom="280" w:left="1420" w:header="720" w:footer="720" w:gutter="0"/>
          <w:cols w:space="720"/>
        </w:sectPr>
      </w:pPr>
      <w:hyperlink r:id="rId6">
        <w:r w:rsidRPr="00524BF9">
          <w:rPr>
            <w:rFonts w:asciiTheme="minorHAnsi" w:eastAsia="Arial" w:hAnsiTheme="minorHAnsi" w:cstheme="minorHAnsi"/>
            <w:sz w:val="22"/>
            <w:szCs w:val="22"/>
            <w:u w:color="000000"/>
          </w:rPr>
          <w:t>http://www.student-services.utoledo.edu/career</w:t>
        </w:r>
      </w:hyperlink>
    </w:p>
    <w:p w14:paraId="6BC7DEA4" w14:textId="77777777" w:rsidR="00BA2083" w:rsidRPr="00524BF9" w:rsidRDefault="00524BF9">
      <w:pPr>
        <w:spacing w:before="43"/>
        <w:ind w:left="3528" w:right="3509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524BF9">
        <w:rPr>
          <w:rFonts w:asciiTheme="minorHAnsi" w:eastAsia="Impact" w:hAnsiTheme="minorHAnsi" w:cstheme="minorHAnsi"/>
          <w:sz w:val="22"/>
          <w:szCs w:val="22"/>
        </w:rPr>
        <w:lastRenderedPageBreak/>
        <w:t>Resume Information</w:t>
      </w:r>
    </w:p>
    <w:p w14:paraId="6DB526E5" w14:textId="77777777" w:rsidR="00BA2083" w:rsidRPr="00524BF9" w:rsidRDefault="00BA208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9A21FFE" w14:textId="77777777" w:rsidR="00BA2083" w:rsidRPr="00524BF9" w:rsidRDefault="00524BF9">
      <w:pPr>
        <w:ind w:left="112" w:right="117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The purpo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e of a resume is to get an interview!  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description of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 past experiences, paid 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volunteer, arranged in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rever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e chronologi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al order in addition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 your educational histo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z w:val="22"/>
          <w:szCs w:val="22"/>
        </w:rPr>
        <w:t>y, campus activities, interests and skills are int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nded to entice the reader to talk with you.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The example resumes in this guide will help you choose effective formatting and layout </w:t>
      </w:r>
      <w:r w:rsidRPr="00524BF9">
        <w:rPr>
          <w:rFonts w:asciiTheme="minorHAnsi" w:eastAsia="Arial" w:hAnsiTheme="minorHAnsi" w:cstheme="minorHAnsi"/>
          <w:sz w:val="22"/>
          <w:szCs w:val="22"/>
        </w:rPr>
        <w:t>styles, but you still may wish to sit down one-on-one with a Career Advisor to help de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de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what content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include in your resume.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individual a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sistance, contact Career Services to set up an appointment 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419.530.4341.</w:t>
      </w:r>
    </w:p>
    <w:p w14:paraId="3BB23667" w14:textId="77777777" w:rsidR="00BA2083" w:rsidRPr="00524BF9" w:rsidRDefault="00BA208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EDDF32C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Below are some general suggest</w:t>
      </w:r>
      <w:r w:rsidRPr="00524BF9">
        <w:rPr>
          <w:rFonts w:asciiTheme="minorHAnsi" w:eastAsia="Arial" w:hAnsiTheme="minorHAnsi" w:cstheme="minorHAnsi"/>
          <w:sz w:val="22"/>
          <w:szCs w:val="22"/>
        </w:rPr>
        <w:t>ions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help get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started:</w:t>
      </w:r>
    </w:p>
    <w:p w14:paraId="63C6AC15" w14:textId="77777777" w:rsidR="00BA2083" w:rsidRPr="00524BF9" w:rsidRDefault="00BA2083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7C49E4F" w14:textId="77777777" w:rsidR="00BA2083" w:rsidRPr="00524BF9" w:rsidRDefault="00524BF9">
      <w:pPr>
        <w:tabs>
          <w:tab w:val="left" w:pos="460"/>
        </w:tabs>
        <w:spacing w:line="260" w:lineRule="exact"/>
        <w:ind w:left="472" w:right="315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If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 choose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utilize an objective, include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the grade l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vels and/or subjects you are prepared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teach and list a few important skills you h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ve to offer.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“To obtain a teaching position” is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not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specific enough.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Reme</w:t>
      </w:r>
      <w:r w:rsidRPr="00524BF9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524BF9">
        <w:rPr>
          <w:rFonts w:asciiTheme="minorHAnsi" w:eastAsia="Arial" w:hAnsiTheme="minorHAnsi" w:cstheme="minorHAnsi"/>
          <w:sz w:val="22"/>
          <w:szCs w:val="22"/>
        </w:rPr>
        <w:t>ber, you do not have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use an objective.</w:t>
      </w:r>
    </w:p>
    <w:p w14:paraId="2CFA2021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AF6D41" w14:textId="77777777" w:rsidR="00BA2083" w:rsidRPr="00524BF9" w:rsidRDefault="00524BF9">
      <w:pPr>
        <w:tabs>
          <w:tab w:val="left" w:pos="460"/>
        </w:tabs>
        <w:spacing w:line="260" w:lineRule="exact"/>
        <w:ind w:left="472" w:right="76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List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Licensure (state,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specific subjects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and grade levels) near the top of your resume, either in the objective or under the “Education” section.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Some people even choose to list</w:t>
      </w:r>
    </w:p>
    <w:p w14:paraId="6EFF133A" w14:textId="77777777" w:rsidR="00BA2083" w:rsidRPr="00524BF9" w:rsidRDefault="00524BF9">
      <w:pPr>
        <w:spacing w:line="260" w:lineRule="exact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it separately under its 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eastAsia="Arial" w:hAnsiTheme="minorHAnsi" w:cstheme="minorHAnsi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“Licensure” sect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4A919640" w14:textId="77777777" w:rsidR="00BA2083" w:rsidRPr="00524BF9" w:rsidRDefault="00BA208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E3DEA98" w14:textId="77777777" w:rsidR="00BA2083" w:rsidRPr="00524BF9" w:rsidRDefault="00524BF9">
      <w:pPr>
        <w:tabs>
          <w:tab w:val="left" w:pos="460"/>
        </w:tabs>
        <w:ind w:left="472" w:right="1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List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experiences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and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organizational in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lvement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reverse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ronological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order—the last thing you accomplished will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>e the first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thing you li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under each separate heading of your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resume.</w:t>
      </w:r>
    </w:p>
    <w:p w14:paraId="385D9ECA" w14:textId="77777777" w:rsidR="00BA2083" w:rsidRPr="00524BF9" w:rsidRDefault="00BA208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AA16F7D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Do not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forget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list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methods and other field exp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riences—they are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important!</w:t>
      </w:r>
    </w:p>
    <w:p w14:paraId="1E3F12E3" w14:textId="77777777" w:rsidR="00BA2083" w:rsidRPr="00524BF9" w:rsidRDefault="00BA2083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4C44755" w14:textId="77777777" w:rsidR="00BA2083" w:rsidRPr="00524BF9" w:rsidRDefault="00524BF9">
      <w:pPr>
        <w:tabs>
          <w:tab w:val="left" w:pos="460"/>
        </w:tabs>
        <w:spacing w:line="260" w:lineRule="exact"/>
        <w:ind w:left="472" w:right="515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When describing your related experiences, l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ke student teaching, include 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subjects, grade levels, and the number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of students you taught.</w:t>
      </w:r>
    </w:p>
    <w:p w14:paraId="28F182EA" w14:textId="77777777" w:rsidR="00BA2083" w:rsidRPr="00524BF9" w:rsidRDefault="00BA2083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54380860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Use action words to describe yo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responsibilities (refer to the Action Word List on page</w:t>
      </w:r>
    </w:p>
    <w:p w14:paraId="04A61BA7" w14:textId="77777777" w:rsidR="00BA2083" w:rsidRPr="00524BF9" w:rsidRDefault="00524BF9">
      <w:pPr>
        <w:spacing w:line="260" w:lineRule="exact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10 of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areer Services’ Res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me Writing Guide).</w:t>
      </w:r>
    </w:p>
    <w:p w14:paraId="737F81CC" w14:textId="77777777" w:rsidR="00BA2083" w:rsidRPr="00524BF9" w:rsidRDefault="00BA2083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DA36EC9" w14:textId="77777777" w:rsidR="00BA2083" w:rsidRPr="00524BF9" w:rsidRDefault="00524BF9">
      <w:pPr>
        <w:tabs>
          <w:tab w:val="left" w:pos="460"/>
        </w:tabs>
        <w:ind w:left="472" w:right="127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Do not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list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high school involvement on your resume, unless something you ac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omplished in high school relates directly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your career goals </w:t>
      </w:r>
      <w:r w:rsidRPr="00524BF9">
        <w:rPr>
          <w:rFonts w:asciiTheme="minorHAnsi" w:eastAsia="Arial" w:hAnsiTheme="minorHAnsi" w:cstheme="minorHAnsi"/>
          <w:sz w:val="22"/>
          <w:szCs w:val="22"/>
        </w:rPr>
        <w:t>(i.e., if you wish to coach basketball, and you played varsity basketball for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three years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 high school as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well as volunteering as an assistant coach at a local Y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524BF9">
        <w:rPr>
          <w:rFonts w:asciiTheme="minorHAnsi" w:eastAsia="Arial" w:hAnsiTheme="minorHAnsi" w:cstheme="minorHAnsi"/>
          <w:sz w:val="22"/>
          <w:szCs w:val="22"/>
        </w:rPr>
        <w:t>CA, you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will want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include that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experience).</w:t>
      </w:r>
    </w:p>
    <w:p w14:paraId="01DE02A5" w14:textId="77777777" w:rsidR="00BA2083" w:rsidRPr="00524BF9" w:rsidRDefault="00BA2083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3D181D87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not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list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hobbies unless they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relate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 directly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career goals.</w:t>
      </w:r>
    </w:p>
    <w:p w14:paraId="6131969D" w14:textId="77777777" w:rsidR="00BA2083" w:rsidRPr="00524BF9" w:rsidRDefault="00BA2083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466BFC52" w14:textId="77777777" w:rsidR="00BA2083" w:rsidRPr="00524BF9" w:rsidRDefault="00524BF9">
      <w:pPr>
        <w:tabs>
          <w:tab w:val="left" w:pos="460"/>
        </w:tabs>
        <w:spacing w:line="260" w:lineRule="exact"/>
        <w:ind w:left="472" w:right="129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Your resume is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professional document—av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id “cute”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email address names, papers with colored bo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z w:val="22"/>
          <w:szCs w:val="22"/>
        </w:rPr>
        <w:t>ders, pictures of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 or your c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assroom, or anything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hat does not project a professional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teaching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image.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Using high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quality resume paper is a must.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 want an employer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be dazzled by your experien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and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accomplishments, not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distracted.</w:t>
      </w:r>
    </w:p>
    <w:p w14:paraId="37BBB639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4A79C8" w14:textId="77777777" w:rsidR="00BA2083" w:rsidRPr="00524BF9" w:rsidRDefault="00524BF9">
      <w:pPr>
        <w:tabs>
          <w:tab w:val="left" w:pos="460"/>
        </w:tabs>
        <w:spacing w:line="260" w:lineRule="exact"/>
        <w:ind w:left="472" w:right="192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If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you need to, it is okay to use two pages for 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our resume.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Just be sure that you have at least a half page of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information on page two,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put your name at the top in small print, and number it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pages are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eparated they can be matched up again.</w:t>
      </w:r>
    </w:p>
    <w:p w14:paraId="3F2EB5AA" w14:textId="77777777" w:rsidR="00BA2083" w:rsidRPr="00524BF9" w:rsidRDefault="00BA2083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DFC0396" w14:textId="77777777" w:rsidR="00BA2083" w:rsidRPr="00524BF9" w:rsidRDefault="00524BF9">
      <w:pPr>
        <w:tabs>
          <w:tab w:val="left" w:pos="460"/>
        </w:tabs>
        <w:spacing w:line="260" w:lineRule="exact"/>
        <w:ind w:left="472" w:right="356" w:hanging="360"/>
        <w:rPr>
          <w:rFonts w:asciiTheme="minorHAnsi" w:eastAsia="Arial" w:hAnsiTheme="minorHAnsi" w:cstheme="minorHAnsi"/>
          <w:sz w:val="22"/>
          <w:szCs w:val="22"/>
        </w:rPr>
        <w:sectPr w:rsidR="00BA2083" w:rsidRPr="00524BF9">
          <w:pgSz w:w="12240" w:h="15840"/>
          <w:pgMar w:top="820" w:right="1060" w:bottom="280" w:left="1040" w:header="720" w:footer="720" w:gutter="0"/>
          <w:cols w:space="720"/>
        </w:sect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List your references in a separate document,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with your name and contact information at 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top.</w:t>
      </w:r>
    </w:p>
    <w:p w14:paraId="404C68B6" w14:textId="508B2A4F" w:rsidR="00524BF9" w:rsidRPr="00524BF9" w:rsidRDefault="00524BF9" w:rsidP="00524BF9">
      <w:pPr>
        <w:spacing w:before="82"/>
        <w:rPr>
          <w:rFonts w:asciiTheme="minorHAnsi" w:eastAsia="Arial" w:hAnsiTheme="minorHAnsi" w:cstheme="minorHAnsi"/>
          <w:b/>
          <w:sz w:val="22"/>
          <w:szCs w:val="22"/>
        </w:rPr>
      </w:pPr>
      <w:r w:rsidRPr="00524BF9">
        <w:rPr>
          <w:rFonts w:ascii="Calibri" w:hAnsi="Calibri" w:cs="Calibri"/>
          <w:sz w:val="22"/>
          <w:szCs w:val="22"/>
        </w:rPr>
        <w:lastRenderedPageBreak/>
        <w:t>Harri Lawson</w:t>
      </w:r>
    </w:p>
    <w:p w14:paraId="4822809C" w14:textId="5652C495" w:rsidR="00BA2083" w:rsidRPr="00524BF9" w:rsidRDefault="00524BF9" w:rsidP="00524BF9">
      <w:pPr>
        <w:spacing w:before="8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b/>
          <w:sz w:val="22"/>
          <w:szCs w:val="22"/>
        </w:rPr>
        <w:t>School Add</w:t>
      </w:r>
      <w:r w:rsidRPr="00524BF9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 xml:space="preserve">ess:                      </w:t>
      </w:r>
      <w:r w:rsidRPr="00524BF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>Permane</w:t>
      </w:r>
      <w:r w:rsidRPr="00524BF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>t Addr</w:t>
      </w:r>
      <w:r w:rsidRPr="00524BF9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7C6CC54" w14:textId="77777777" w:rsidR="00524BF9" w:rsidRPr="00524BF9" w:rsidRDefault="00524BF9" w:rsidP="00524BF9">
      <w:pPr>
        <w:spacing w:before="3" w:line="220" w:lineRule="exact"/>
        <w:ind w:right="1086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 xml:space="preserve">333 S. Summit St.                     </w:t>
      </w:r>
      <w:r w:rsidRPr="00524BF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3333 Su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et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Ave. </w:t>
      </w:r>
    </w:p>
    <w:p w14:paraId="6EACC8E5" w14:textId="45FF8CBB" w:rsidR="00BA2083" w:rsidRPr="00524BF9" w:rsidRDefault="00524BF9" w:rsidP="00524BF9">
      <w:pPr>
        <w:spacing w:before="3" w:line="220" w:lineRule="exact"/>
        <w:ind w:right="1086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 xml:space="preserve">Bowling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ee</w:t>
      </w:r>
      <w:r w:rsidRPr="00524BF9">
        <w:rPr>
          <w:rFonts w:asciiTheme="minorHAnsi" w:eastAsia="Arial" w:hAnsiTheme="minorHAnsi" w:cstheme="minorHAnsi"/>
          <w:sz w:val="22"/>
          <w:szCs w:val="22"/>
        </w:rPr>
        <w:t>n, Ohio 43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40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2      </w:t>
      </w:r>
      <w:r w:rsidRPr="00524BF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Akr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n, Ohio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524BF9">
        <w:rPr>
          <w:rFonts w:asciiTheme="minorHAnsi" w:eastAsia="Arial" w:hAnsiTheme="minorHAnsi" w:cstheme="minorHAnsi"/>
          <w:sz w:val="22"/>
          <w:szCs w:val="22"/>
        </w:rPr>
        <w:t>4301</w:t>
      </w:r>
    </w:p>
    <w:p w14:paraId="6F24DBF8" w14:textId="77777777" w:rsidR="00524BF9" w:rsidRPr="00524BF9" w:rsidRDefault="00524BF9" w:rsidP="00524BF9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Phone 3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24BF9">
        <w:rPr>
          <w:rFonts w:asciiTheme="minorHAnsi" w:eastAsia="Arial" w:hAnsiTheme="minorHAnsi" w:cstheme="minorHAnsi"/>
          <w:sz w:val="22"/>
          <w:szCs w:val="22"/>
        </w:rPr>
        <w:t>3-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24BF9">
        <w:rPr>
          <w:rFonts w:asciiTheme="minorHAnsi" w:eastAsia="Arial" w:hAnsiTheme="minorHAnsi" w:cstheme="minorHAnsi"/>
          <w:sz w:val="22"/>
          <w:szCs w:val="22"/>
        </w:rPr>
        <w:t>33-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333                 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Phone 3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24BF9">
        <w:rPr>
          <w:rFonts w:asciiTheme="minorHAnsi" w:eastAsia="Arial" w:hAnsiTheme="minorHAnsi" w:cstheme="minorHAnsi"/>
          <w:sz w:val="22"/>
          <w:szCs w:val="22"/>
        </w:rPr>
        <w:t>3-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24BF9">
        <w:rPr>
          <w:rFonts w:asciiTheme="minorHAnsi" w:eastAsia="Arial" w:hAnsiTheme="minorHAnsi" w:cstheme="minorHAnsi"/>
          <w:sz w:val="22"/>
          <w:szCs w:val="22"/>
        </w:rPr>
        <w:t>33-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24BF9">
        <w:rPr>
          <w:rFonts w:asciiTheme="minorHAnsi" w:eastAsia="Arial" w:hAnsiTheme="minorHAnsi" w:cstheme="minorHAnsi"/>
          <w:sz w:val="22"/>
          <w:szCs w:val="22"/>
        </w:rPr>
        <w:t>333</w:t>
      </w:r>
    </w:p>
    <w:p w14:paraId="2CB21FE3" w14:textId="06516C45" w:rsidR="00BA2083" w:rsidRPr="00524BF9" w:rsidRDefault="00524BF9" w:rsidP="00524BF9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hyperlink r:id="rId7" w:history="1">
        <w:r w:rsidRPr="00524BF9">
          <w:rPr>
            <w:rStyle w:val="Hyperlink"/>
            <w:rFonts w:asciiTheme="minorHAnsi" w:eastAsia="Arial" w:hAnsiTheme="minorHAnsi" w:cstheme="minorHAnsi"/>
            <w:sz w:val="22"/>
            <w:szCs w:val="22"/>
            <w:u w:val="none"/>
          </w:rPr>
          <w:t>harri@gmail.com</w:t>
        </w:r>
      </w:hyperlink>
    </w:p>
    <w:p w14:paraId="487E1EE8" w14:textId="77777777" w:rsidR="00BA2083" w:rsidRPr="00524BF9" w:rsidRDefault="00BA2083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75D80C9D" w14:textId="77777777" w:rsidR="00BA2083" w:rsidRPr="00524BF9" w:rsidRDefault="00BA208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C68CBA2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780" w:right="1100" w:bottom="280" w:left="1040" w:header="720" w:footer="720" w:gutter="0"/>
          <w:cols w:space="720"/>
        </w:sectPr>
      </w:pPr>
    </w:p>
    <w:p w14:paraId="5B58F591" w14:textId="77777777" w:rsidR="00BA2083" w:rsidRPr="00524BF9" w:rsidRDefault="00524BF9">
      <w:pPr>
        <w:spacing w:line="320" w:lineRule="exact"/>
        <w:ind w:left="112" w:right="-56"/>
        <w:rPr>
          <w:rFonts w:asciiTheme="minorHAnsi" w:eastAsia="Arial Black" w:hAnsiTheme="minorHAnsi" w:cstheme="minorHAnsi"/>
          <w:sz w:val="22"/>
          <w:szCs w:val="22"/>
        </w:rPr>
      </w:pPr>
      <w:r w:rsidRPr="00524BF9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Objective</w:t>
      </w:r>
    </w:p>
    <w:p w14:paraId="7ED1B548" w14:textId="77777777" w:rsidR="00BA2083" w:rsidRPr="00524BF9" w:rsidRDefault="00524BF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br w:type="column"/>
      </w:r>
    </w:p>
    <w:p w14:paraId="4E2483CA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E0C74E" w14:textId="77777777" w:rsidR="00BA2083" w:rsidRPr="00524BF9" w:rsidRDefault="00524BF9">
      <w:pPr>
        <w:ind w:right="323"/>
        <w:rPr>
          <w:rFonts w:asciiTheme="minorHAnsi" w:eastAsia="Arial" w:hAnsiTheme="minorHAnsi" w:cstheme="minorHAnsi"/>
          <w:sz w:val="22"/>
          <w:szCs w:val="22"/>
        </w:rPr>
        <w:sectPr w:rsidR="00BA2083" w:rsidRPr="00524BF9">
          <w:type w:val="continuous"/>
          <w:pgSz w:w="12240" w:h="15840"/>
          <w:pgMar w:top="1220" w:right="1100" w:bottom="280" w:left="1040" w:header="720" w:footer="720" w:gutter="0"/>
          <w:cols w:num="2" w:space="720" w:equalWidth="0">
            <w:col w:w="1365" w:space="907"/>
            <w:col w:w="7828"/>
          </w:cols>
        </w:sectPr>
      </w:pPr>
      <w:r w:rsidRPr="00524BF9">
        <w:rPr>
          <w:rFonts w:asciiTheme="minorHAnsi" w:eastAsia="Arial" w:hAnsiTheme="minorHAnsi" w:cstheme="minorHAnsi"/>
          <w:sz w:val="22"/>
          <w:szCs w:val="22"/>
        </w:rPr>
        <w:t>To join the faculty of a second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ry scho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as a Social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Studies 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acher 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d 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ach, and to 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ntri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>ute to the ed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catio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24BF9">
        <w:rPr>
          <w:rFonts w:asciiTheme="minorHAnsi" w:eastAsia="Arial" w:hAnsiTheme="minorHAnsi" w:cstheme="minorHAnsi"/>
          <w:sz w:val="22"/>
          <w:szCs w:val="22"/>
        </w:rPr>
        <w:t>gr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ow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th of students through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tive partic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pati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n in the school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mmunity.</w:t>
      </w:r>
    </w:p>
    <w:p w14:paraId="6F4ADCE4" w14:textId="77777777" w:rsidR="00BA2083" w:rsidRPr="00524BF9" w:rsidRDefault="00BA208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  <w:sectPr w:rsidR="00BA2083" w:rsidRPr="00524BF9">
          <w:type w:val="continuous"/>
          <w:pgSz w:w="12240" w:h="15840"/>
          <w:pgMar w:top="1220" w:right="1100" w:bottom="280" w:left="1040" w:header="720" w:footer="720" w:gutter="0"/>
          <w:cols w:space="720"/>
        </w:sectPr>
      </w:pPr>
    </w:p>
    <w:p w14:paraId="260903B3" w14:textId="77777777" w:rsidR="00BA2083" w:rsidRPr="00524BF9" w:rsidRDefault="00524BF9">
      <w:pPr>
        <w:spacing w:line="320" w:lineRule="exact"/>
        <w:ind w:left="112" w:right="-56"/>
        <w:rPr>
          <w:rFonts w:asciiTheme="minorHAnsi" w:eastAsia="Arial Black" w:hAnsiTheme="minorHAnsi" w:cstheme="minorHAnsi"/>
          <w:sz w:val="22"/>
          <w:szCs w:val="22"/>
        </w:rPr>
      </w:pPr>
      <w:r w:rsidRPr="00524BF9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Education</w:t>
      </w:r>
    </w:p>
    <w:p w14:paraId="42DFC105" w14:textId="77777777" w:rsidR="00BA2083" w:rsidRPr="00524BF9" w:rsidRDefault="00524BF9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br w:type="column"/>
      </w:r>
    </w:p>
    <w:p w14:paraId="1CFCB23D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4E8456" w14:textId="77777777" w:rsidR="00BA2083" w:rsidRPr="00524BF9" w:rsidRDefault="00524BF9">
      <w:pPr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Bache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or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of Education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-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olesc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nt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ducation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&amp;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Bachelor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of Ar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s -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History</w:t>
      </w:r>
    </w:p>
    <w:p w14:paraId="5037973B" w14:textId="77777777" w:rsidR="00BA2083" w:rsidRPr="00524BF9" w:rsidRDefault="00524BF9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University of Toledo, To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o, Ohio </w:t>
      </w:r>
      <w:r w:rsidRPr="00524BF9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b/>
          <w:spacing w:val="-1"/>
          <w:sz w:val="22"/>
          <w:szCs w:val="22"/>
        </w:rPr>
        <w:t>ra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 xml:space="preserve">duating in December </w:t>
      </w:r>
      <w:r w:rsidRPr="00524BF9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sz w:val="22"/>
          <w:szCs w:val="22"/>
        </w:rPr>
        <w:t>)</w:t>
      </w:r>
    </w:p>
    <w:p w14:paraId="7FB190EA" w14:textId="77777777" w:rsidR="00BA2083" w:rsidRPr="00524BF9" w:rsidRDefault="00524BF9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hio 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ce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ure in Adol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cent and Y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ung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dult (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rad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 7 – 12) 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ntegrat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d 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cial</w:t>
      </w:r>
    </w:p>
    <w:p w14:paraId="5A116315" w14:textId="77777777" w:rsidR="00BA2083" w:rsidRPr="00524BF9" w:rsidRDefault="00524BF9">
      <w:pPr>
        <w:spacing w:line="220" w:lineRule="exact"/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Studies</w:t>
      </w:r>
    </w:p>
    <w:p w14:paraId="6813030E" w14:textId="77777777" w:rsidR="00BA2083" w:rsidRPr="00524BF9" w:rsidRDefault="00524BF9">
      <w:pPr>
        <w:spacing w:before="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Ov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rall G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z w:val="22"/>
          <w:szCs w:val="22"/>
        </w:rPr>
        <w:t>A 3.24</w:t>
      </w:r>
    </w:p>
    <w:p w14:paraId="3C69158A" w14:textId="77777777" w:rsidR="00BA2083" w:rsidRPr="00524BF9" w:rsidRDefault="00524BF9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Ma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524BF9">
        <w:rPr>
          <w:rFonts w:asciiTheme="minorHAnsi" w:eastAsia="Arial" w:hAnsiTheme="minorHAnsi" w:cstheme="minorHAnsi"/>
          <w:sz w:val="22"/>
          <w:szCs w:val="22"/>
        </w:rPr>
        <w:t>or GPA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3.94 and 3.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524BF9">
        <w:rPr>
          <w:rFonts w:asciiTheme="minorHAnsi" w:eastAsia="Arial" w:hAnsiTheme="minorHAnsi" w:cstheme="minorHAnsi"/>
          <w:sz w:val="22"/>
          <w:szCs w:val="22"/>
        </w:rPr>
        <w:t>3</w:t>
      </w:r>
    </w:p>
    <w:p w14:paraId="266C26BA" w14:textId="77777777" w:rsidR="00BA2083" w:rsidRPr="00524BF9" w:rsidRDefault="00524BF9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Praxis I &amp; II complet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nd p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ssed</w:t>
      </w:r>
    </w:p>
    <w:p w14:paraId="1E166E03" w14:textId="77777777" w:rsidR="00BA2083" w:rsidRPr="00524BF9" w:rsidRDefault="00524BF9">
      <w:pPr>
        <w:spacing w:line="220" w:lineRule="exact"/>
        <w:rPr>
          <w:rFonts w:asciiTheme="minorHAnsi" w:eastAsia="Arial" w:hAnsiTheme="minorHAnsi" w:cstheme="minorHAnsi"/>
          <w:sz w:val="22"/>
          <w:szCs w:val="22"/>
        </w:rPr>
        <w:sectPr w:rsidR="00BA2083" w:rsidRPr="00524BF9">
          <w:type w:val="continuous"/>
          <w:pgSz w:w="12240" w:h="15840"/>
          <w:pgMar w:top="1220" w:right="1100" w:bottom="280" w:left="1040" w:header="720" w:footer="720" w:gutter="0"/>
          <w:cols w:num="2" w:space="720" w:equalWidth="0">
            <w:col w:w="1432" w:space="840"/>
            <w:col w:w="7828"/>
          </w:cols>
        </w:sectPr>
      </w:pPr>
      <w:r w:rsidRPr="00524BF9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position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n’s l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st – Fall 1999, 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F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all 2000, Spr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ng 20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1, Fall 2001, Spr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2002</w:t>
      </w:r>
    </w:p>
    <w:p w14:paraId="5D8724A8" w14:textId="77777777" w:rsidR="00BA2083" w:rsidRPr="00524BF9" w:rsidRDefault="00BA208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4962A62" w14:textId="77777777" w:rsidR="00BA2083" w:rsidRPr="00524BF9" w:rsidRDefault="00524BF9">
      <w:pPr>
        <w:spacing w:line="3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524BF9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Professional Experience</w:t>
      </w:r>
    </w:p>
    <w:p w14:paraId="2FE4B3EA" w14:textId="77777777" w:rsidR="00BA2083" w:rsidRPr="00524BF9" w:rsidRDefault="00524BF9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Student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Te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ac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hing</w:t>
      </w:r>
    </w:p>
    <w:p w14:paraId="73D6E854" w14:textId="77777777" w:rsidR="00BA2083" w:rsidRPr="00524BF9" w:rsidRDefault="00524BF9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Clay Hi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h School, Or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gon,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Ohio</w:t>
      </w:r>
    </w:p>
    <w:p w14:paraId="169BD3EE" w14:textId="77777777" w:rsidR="00BA2083" w:rsidRPr="00524BF9" w:rsidRDefault="00524BF9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Gra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es 9 –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24BF9">
        <w:rPr>
          <w:rFonts w:asciiTheme="minorHAnsi" w:eastAsia="Arial" w:hAnsiTheme="minorHAnsi" w:cstheme="minorHAnsi"/>
          <w:sz w:val="22"/>
          <w:szCs w:val="22"/>
        </w:rPr>
        <w:t>2, August 2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sz w:val="22"/>
          <w:szCs w:val="22"/>
        </w:rPr>
        <w:t>02 to 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ce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eastAsia="Arial" w:hAnsiTheme="minorHAnsi" w:cstheme="minorHAnsi"/>
          <w:sz w:val="22"/>
          <w:szCs w:val="22"/>
        </w:rPr>
        <w:t>ber 2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sz w:val="22"/>
          <w:szCs w:val="22"/>
        </w:rPr>
        <w:t>02</w:t>
      </w:r>
    </w:p>
    <w:p w14:paraId="731E1D36" w14:textId="77777777" w:rsidR="00BA2083" w:rsidRPr="00524BF9" w:rsidRDefault="00524BF9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Partici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ated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 the Hum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ties Pro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ram,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part of the Humaniti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 2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sz w:val="22"/>
          <w:szCs w:val="22"/>
        </w:rPr>
        <w:t>00 Proj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t of the</w:t>
      </w:r>
    </w:p>
    <w:p w14:paraId="655392F5" w14:textId="77777777" w:rsidR="00BA2083" w:rsidRPr="00524BF9" w:rsidRDefault="00524BF9">
      <w:pPr>
        <w:spacing w:line="220" w:lineRule="exact"/>
        <w:ind w:left="245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University of Toledo</w:t>
      </w:r>
    </w:p>
    <w:p w14:paraId="5239A209" w14:textId="77777777" w:rsidR="00BA2083" w:rsidRPr="00524BF9" w:rsidRDefault="00524BF9">
      <w:pPr>
        <w:spacing w:before="19" w:line="220" w:lineRule="exact"/>
        <w:ind w:left="2452" w:right="1100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Educat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d 38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fres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men, 25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z w:val="22"/>
          <w:szCs w:val="22"/>
        </w:rPr>
        <w:t>hom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, and 22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sen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ors in a 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ns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tivist atmos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re</w:t>
      </w:r>
    </w:p>
    <w:p w14:paraId="080A15BB" w14:textId="77777777" w:rsidR="00BA2083" w:rsidRPr="00524BF9" w:rsidRDefault="00524BF9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Taught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rses in 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ass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cal Studies, Wes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ern Civilization, Euro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pe</w:t>
      </w:r>
      <w:r w:rsidRPr="00524BF9">
        <w:rPr>
          <w:rFonts w:asciiTheme="minorHAnsi" w:eastAsia="Arial" w:hAnsiTheme="minorHAnsi" w:cstheme="minorHAnsi"/>
          <w:sz w:val="22"/>
          <w:szCs w:val="22"/>
        </w:rPr>
        <w:t>an 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story, and</w:t>
      </w:r>
    </w:p>
    <w:p w14:paraId="05F04DFA" w14:textId="77777777" w:rsidR="00BA2083" w:rsidRPr="00524BF9" w:rsidRDefault="00524BF9">
      <w:pPr>
        <w:spacing w:line="220" w:lineRule="exact"/>
        <w:ind w:left="245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Postw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r Am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rica: Cultural and Soc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al 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story</w:t>
      </w:r>
    </w:p>
    <w:p w14:paraId="6EEC1548" w14:textId="77777777" w:rsidR="00BA2083" w:rsidRPr="00524BF9" w:rsidRDefault="00524BF9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Team-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aught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lesso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s with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an English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eac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er, creati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24BF9">
        <w:rPr>
          <w:rFonts w:asciiTheme="minorHAnsi" w:eastAsia="Arial" w:hAnsiTheme="minorHAnsi" w:cstheme="minorHAnsi"/>
          <w:sz w:val="22"/>
          <w:szCs w:val="22"/>
        </w:rPr>
        <w:t>brid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>etwe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n the</w:t>
      </w:r>
    </w:p>
    <w:p w14:paraId="71F96476" w14:textId="77777777" w:rsidR="00BA2083" w:rsidRPr="00524BF9" w:rsidRDefault="00524BF9">
      <w:pPr>
        <w:spacing w:line="220" w:lineRule="exact"/>
        <w:ind w:left="245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Hum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nities,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ncl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ding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524BF9">
        <w:rPr>
          <w:rFonts w:asciiTheme="minorHAnsi" w:eastAsia="Arial" w:hAnsiTheme="minorHAnsi" w:cstheme="minorHAnsi"/>
          <w:sz w:val="22"/>
          <w:szCs w:val="22"/>
        </w:rPr>
        <w:t>signment of a joint final pro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524BF9">
        <w:rPr>
          <w:rFonts w:asciiTheme="minorHAnsi" w:eastAsia="Arial" w:hAnsiTheme="minorHAnsi" w:cstheme="minorHAnsi"/>
          <w:sz w:val="22"/>
          <w:szCs w:val="22"/>
        </w:rPr>
        <w:t>ect</w:t>
      </w:r>
    </w:p>
    <w:p w14:paraId="07900612" w14:textId="77777777" w:rsidR="00BA2083" w:rsidRPr="00524BF9" w:rsidRDefault="00524BF9">
      <w:pPr>
        <w:spacing w:before="18" w:line="220" w:lineRule="exact"/>
        <w:ind w:left="2452" w:right="676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ated unit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pla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s in three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of the four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ass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s, addr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ng the Co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rse of Study stan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ar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s of the Social St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dies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curr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ul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m</w:t>
      </w:r>
    </w:p>
    <w:p w14:paraId="3B45961D" w14:textId="77777777" w:rsidR="00BA2083" w:rsidRPr="00524BF9" w:rsidRDefault="00524BF9">
      <w:pPr>
        <w:spacing w:before="15" w:line="220" w:lineRule="exact"/>
        <w:ind w:left="2452" w:right="332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Prep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red 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sso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s in all fo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r cl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ses to </w:t>
      </w:r>
      <w:r w:rsidRPr="00524BF9">
        <w:rPr>
          <w:rFonts w:asciiTheme="minorHAnsi" w:eastAsia="Arial" w:hAnsiTheme="minorHAnsi" w:cstheme="minorHAnsi"/>
          <w:sz w:val="22"/>
          <w:szCs w:val="22"/>
        </w:rPr>
        <w:t>reach stu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en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s thro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gh a variety of different learn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ng styl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 that involved gro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rk and critical th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nki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g skills</w:t>
      </w:r>
    </w:p>
    <w:p w14:paraId="779CAB80" w14:textId="77777777" w:rsidR="00BA2083" w:rsidRPr="00524BF9" w:rsidRDefault="00524BF9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Incorp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rated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university pr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fessors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s 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ditional te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ng ai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s for 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str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ction</w:t>
      </w:r>
    </w:p>
    <w:p w14:paraId="506C4CF4" w14:textId="77777777" w:rsidR="00BA2083" w:rsidRPr="00524BF9" w:rsidRDefault="00524BF9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Tutor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d a 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ecial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ee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s s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udent</w:t>
      </w:r>
    </w:p>
    <w:p w14:paraId="65D1056E" w14:textId="77777777" w:rsidR="00BA2083" w:rsidRPr="00524BF9" w:rsidRDefault="00BA2083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ECA302B" w14:textId="77777777" w:rsidR="00BA2083" w:rsidRPr="00524BF9" w:rsidRDefault="00524BF9">
      <w:pPr>
        <w:ind w:left="2272" w:right="2815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Social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Studi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 xml:space="preserve">s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Metho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–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Seco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ry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Field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Experi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nce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II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 Anthony Wa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24BF9">
        <w:rPr>
          <w:rFonts w:asciiTheme="minorHAnsi" w:eastAsia="Arial" w:hAnsiTheme="minorHAnsi" w:cstheme="minorHAnsi"/>
          <w:sz w:val="22"/>
          <w:szCs w:val="22"/>
        </w:rPr>
        <w:t>ne Hi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h Sch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ol, Whiteh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use, Ohio</w:t>
      </w:r>
    </w:p>
    <w:p w14:paraId="4DA6A7FA" w14:textId="77777777" w:rsidR="00BA2083" w:rsidRPr="00524BF9" w:rsidRDefault="00524BF9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Gra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e 10, F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bru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ry 20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sz w:val="22"/>
          <w:szCs w:val="22"/>
        </w:rPr>
        <w:t>2 to April 20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sz w:val="22"/>
          <w:szCs w:val="22"/>
        </w:rPr>
        <w:t>2</w:t>
      </w:r>
    </w:p>
    <w:p w14:paraId="0D87112B" w14:textId="77777777" w:rsidR="00BA2083" w:rsidRPr="00524BF9" w:rsidRDefault="00524BF9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Educat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d 46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z w:val="22"/>
          <w:szCs w:val="22"/>
        </w:rPr>
        <w:t>hom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 two W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rld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Hist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ry cl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ses</w:t>
      </w:r>
    </w:p>
    <w:p w14:paraId="11AA4EF4" w14:textId="77777777" w:rsidR="00BA2083" w:rsidRPr="00524BF9" w:rsidRDefault="00524BF9">
      <w:pPr>
        <w:spacing w:before="16" w:line="220" w:lineRule="exact"/>
        <w:ind w:left="2452" w:right="177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sig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ed a thre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e-</w:t>
      </w:r>
      <w:r w:rsidRPr="00524BF9">
        <w:rPr>
          <w:rFonts w:asciiTheme="minorHAnsi" w:eastAsia="Arial" w:hAnsiTheme="minorHAnsi" w:cstheme="minorHAnsi"/>
          <w:sz w:val="22"/>
          <w:szCs w:val="22"/>
        </w:rPr>
        <w:t>we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k 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it plan on Europe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n Imper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alism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ing 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variety of primary and secon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ary source 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cuments to 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ha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ce st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de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t learning</w:t>
      </w:r>
    </w:p>
    <w:p w14:paraId="4DA3A02F" w14:textId="77777777" w:rsidR="00BA2083" w:rsidRPr="00524BF9" w:rsidRDefault="00524BF9">
      <w:pPr>
        <w:spacing w:before="13" w:line="220" w:lineRule="exact"/>
        <w:ind w:left="2452" w:right="66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4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Devel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ped 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proj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t that 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quir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d stu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ts to research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primary 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ments to co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eastAsia="Arial" w:hAnsiTheme="minorHAnsi" w:cstheme="minorHAnsi"/>
          <w:sz w:val="22"/>
          <w:szCs w:val="22"/>
        </w:rPr>
        <w:t>pile a written 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d oral rep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rt on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an h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stor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al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event of their cho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9451819" w14:textId="77777777" w:rsidR="00BA2083" w:rsidRPr="00524BF9" w:rsidRDefault="00524BF9">
      <w:pPr>
        <w:spacing w:line="280" w:lineRule="exact"/>
        <w:ind w:left="2272"/>
        <w:rPr>
          <w:rFonts w:asciiTheme="minorHAnsi" w:eastAsia="Arial" w:hAnsiTheme="minorHAnsi" w:cstheme="minorHAnsi"/>
          <w:sz w:val="22"/>
          <w:szCs w:val="22"/>
        </w:rPr>
        <w:sectPr w:rsidR="00BA2083" w:rsidRPr="00524BF9">
          <w:type w:val="continuous"/>
          <w:pgSz w:w="12240" w:h="15840"/>
          <w:pgMar w:top="1220" w:right="1100" w:bottom="280" w:left="1040" w:header="720" w:footer="720" w:gutter="0"/>
          <w:cols w:space="720"/>
        </w:sect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pacing w:val="21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Observed 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an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d partic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pated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in an Ho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ors World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Hist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or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y class</w:t>
      </w:r>
    </w:p>
    <w:p w14:paraId="0ABA3593" w14:textId="77777777" w:rsidR="00BA2083" w:rsidRPr="00524BF9" w:rsidRDefault="00524BF9">
      <w:pPr>
        <w:spacing w:before="6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b/>
          <w:sz w:val="22"/>
          <w:szCs w:val="22"/>
        </w:rPr>
        <w:lastRenderedPageBreak/>
        <w:t>Jesse Ro</w:t>
      </w:r>
      <w:r w:rsidRPr="00524BF9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b/>
          <w:sz w:val="22"/>
          <w:szCs w:val="22"/>
        </w:rPr>
        <w:t>bins,</w:t>
      </w:r>
      <w:r w:rsidRPr="00524BF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Page 2</w:t>
      </w:r>
    </w:p>
    <w:p w14:paraId="24A60E9D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18B5815" w14:textId="77777777" w:rsidR="00BA2083" w:rsidRPr="00524BF9" w:rsidRDefault="00524BF9">
      <w:pPr>
        <w:ind w:left="2272" w:right="3659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Best Pr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tic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–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Second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ry Field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Experience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  <w:u w:color="000000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 Waite 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gh Sch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ol, Toled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, Ohio</w:t>
      </w:r>
    </w:p>
    <w:p w14:paraId="29BED634" w14:textId="77777777" w:rsidR="00BA2083" w:rsidRPr="00524BF9" w:rsidRDefault="00524BF9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Gra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es 9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nd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12, August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sz w:val="22"/>
          <w:szCs w:val="22"/>
        </w:rPr>
        <w:t>001 to 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mber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sz w:val="22"/>
          <w:szCs w:val="22"/>
        </w:rPr>
        <w:t>001</w:t>
      </w:r>
    </w:p>
    <w:p w14:paraId="192C41B0" w14:textId="77777777" w:rsidR="00BA2083" w:rsidRPr="00524BF9" w:rsidRDefault="00524BF9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at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524BF9">
        <w:rPr>
          <w:rFonts w:asciiTheme="minorHAnsi" w:eastAsia="Arial" w:hAnsiTheme="minorHAnsi" w:cstheme="minorHAnsi"/>
          <w:sz w:val="22"/>
          <w:szCs w:val="22"/>
        </w:rPr>
        <w:t>4 fres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men in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two W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rld 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story 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ass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</w:t>
      </w:r>
    </w:p>
    <w:p w14:paraId="51E0CAA3" w14:textId="77777777" w:rsidR="00BA2083" w:rsidRPr="00524BF9" w:rsidRDefault="00524BF9">
      <w:pPr>
        <w:spacing w:before="16" w:line="220" w:lineRule="exact"/>
        <w:ind w:left="2452" w:right="79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Devel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ped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five less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n Ancient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ece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g a variety of so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 and 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niqu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 to promote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student le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rni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g</w:t>
      </w:r>
    </w:p>
    <w:p w14:paraId="37CAB6EB" w14:textId="77777777" w:rsidR="00BA2083" w:rsidRPr="00524BF9" w:rsidRDefault="00524BF9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bserved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ne 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nior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ciology cl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as</w:t>
      </w:r>
      <w:r w:rsidRPr="00524BF9">
        <w:rPr>
          <w:rFonts w:asciiTheme="minorHAnsi" w:eastAsia="Arial" w:hAnsiTheme="minorHAnsi" w:cstheme="minorHAnsi"/>
          <w:sz w:val="22"/>
          <w:szCs w:val="22"/>
        </w:rPr>
        <w:t>s</w:t>
      </w:r>
    </w:p>
    <w:p w14:paraId="76D817D4" w14:textId="77777777" w:rsidR="00BA2083" w:rsidRPr="00524BF9" w:rsidRDefault="00BA208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B1724A3" w14:textId="77777777" w:rsidR="00BA2083" w:rsidRPr="00524BF9" w:rsidRDefault="00524BF9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524BF9">
        <w:rPr>
          <w:rFonts w:asciiTheme="minorHAnsi" w:eastAsia="Arial Black" w:hAnsiTheme="minorHAnsi" w:cstheme="minorHAnsi"/>
          <w:b/>
          <w:sz w:val="22"/>
          <w:szCs w:val="22"/>
        </w:rPr>
        <w:t>Professional Development</w:t>
      </w:r>
    </w:p>
    <w:p w14:paraId="21E56E8A" w14:textId="77777777" w:rsidR="00BA2083" w:rsidRPr="00524BF9" w:rsidRDefault="00524BF9">
      <w:pPr>
        <w:spacing w:before="16" w:line="220" w:lineRule="exact"/>
        <w:ind w:left="2452" w:right="2602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Brain-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>as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d Learning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524BF9">
        <w:rPr>
          <w:rFonts w:asciiTheme="minorHAnsi" w:eastAsia="Arial" w:hAnsiTheme="minorHAnsi" w:cstheme="minorHAnsi"/>
          <w:sz w:val="22"/>
          <w:szCs w:val="22"/>
        </w:rPr>
        <w:t>d Layer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d 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rr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culum Sem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nar, pr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ent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d by </w:t>
      </w:r>
      <w:r w:rsidRPr="00524BF9">
        <w:rPr>
          <w:rFonts w:asciiTheme="minorHAnsi" w:eastAsia="Arial" w:hAnsiTheme="minorHAnsi" w:cstheme="minorHAnsi"/>
          <w:sz w:val="22"/>
          <w:szCs w:val="22"/>
        </w:rPr>
        <w:t>Kathie Nun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le</w:t>
      </w:r>
      <w:r w:rsidRPr="00524BF9">
        <w:rPr>
          <w:rFonts w:asciiTheme="minorHAnsi" w:eastAsia="Arial" w:hAnsiTheme="minorHAnsi" w:cstheme="minorHAnsi"/>
          <w:sz w:val="22"/>
          <w:szCs w:val="22"/>
        </w:rPr>
        <w:t>y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– Octob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sz w:val="22"/>
          <w:szCs w:val="22"/>
        </w:rPr>
        <w:t>002</w:t>
      </w:r>
    </w:p>
    <w:p w14:paraId="79CE5821" w14:textId="77777777" w:rsidR="00BA2083" w:rsidRPr="00524BF9" w:rsidRDefault="00524BF9">
      <w:pPr>
        <w:spacing w:before="16" w:line="220" w:lineRule="exact"/>
        <w:ind w:left="2452" w:right="2314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hio Nati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nal 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story Day, Introduct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ry Teacher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Works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op, pr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ent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d by Sara Ben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ure – Octo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sz w:val="22"/>
          <w:szCs w:val="22"/>
        </w:rPr>
        <w:t>002</w:t>
      </w:r>
    </w:p>
    <w:p w14:paraId="7C17EC6F" w14:textId="77777777" w:rsidR="00BA2083" w:rsidRPr="00524BF9" w:rsidRDefault="00524BF9">
      <w:pPr>
        <w:spacing w:before="15" w:line="220" w:lineRule="exact"/>
        <w:ind w:left="2452" w:right="1654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z w:val="22"/>
          <w:szCs w:val="22"/>
        </w:rPr>
        <w:t>erv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ed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 sel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ct gro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p of students at the Model United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Natio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s, Ohio North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rn University – September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sz w:val="22"/>
          <w:szCs w:val="22"/>
        </w:rPr>
        <w:t>002</w:t>
      </w:r>
    </w:p>
    <w:p w14:paraId="3CD667AB" w14:textId="77777777" w:rsidR="00BA2083" w:rsidRPr="00524BF9" w:rsidRDefault="00BA208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853E304" w14:textId="77777777" w:rsidR="00BA2083" w:rsidRPr="00524BF9" w:rsidRDefault="00524BF9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524BF9">
        <w:rPr>
          <w:rFonts w:asciiTheme="minorHAnsi" w:eastAsia="Arial Black" w:hAnsiTheme="minorHAnsi" w:cstheme="minorHAnsi"/>
          <w:b/>
          <w:sz w:val="22"/>
          <w:szCs w:val="22"/>
        </w:rPr>
        <w:t>Volunteer Experience</w:t>
      </w:r>
    </w:p>
    <w:p w14:paraId="1538C668" w14:textId="77777777" w:rsidR="00BA2083" w:rsidRPr="00524BF9" w:rsidRDefault="00524BF9">
      <w:pPr>
        <w:spacing w:before="16" w:line="220" w:lineRule="exact"/>
        <w:ind w:left="2452" w:right="492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ss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stant Coach, Clay 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gh Sch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ol 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ckey Team,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dvised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sz w:val="22"/>
          <w:szCs w:val="22"/>
        </w:rPr>
        <w:t>5 at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letes in corr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t pr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ures f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 lifting weigh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s and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ditioning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rills –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Fall 2002</w:t>
      </w:r>
    </w:p>
    <w:p w14:paraId="3E202EDE" w14:textId="77777777" w:rsidR="00BA2083" w:rsidRPr="00524BF9" w:rsidRDefault="00524BF9">
      <w:pPr>
        <w:spacing w:before="16" w:line="220" w:lineRule="exact"/>
        <w:ind w:left="2452" w:right="701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ss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stant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>as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ball co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for Pemberv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lle, Southwo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d Jun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or Ba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>e Lea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ue, 15 </w:t>
      </w:r>
      <w:r w:rsidRPr="00524BF9">
        <w:rPr>
          <w:rFonts w:asciiTheme="minorHAnsi" w:eastAsia="Arial" w:hAnsiTheme="minorHAnsi" w:cstheme="minorHAnsi"/>
          <w:sz w:val="22"/>
          <w:szCs w:val="22"/>
        </w:rPr>
        <w:t>athletes fr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m age 1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24BF9">
        <w:rPr>
          <w:rFonts w:asciiTheme="minorHAnsi" w:eastAsia="Arial" w:hAnsiTheme="minorHAnsi" w:cstheme="minorHAnsi"/>
          <w:sz w:val="22"/>
          <w:szCs w:val="22"/>
        </w:rPr>
        <w:t>-15 –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Summer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eastAsia="Arial" w:hAnsiTheme="minorHAnsi" w:cstheme="minorHAnsi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eastAsia="Arial" w:hAnsiTheme="minorHAnsi" w:cstheme="minorHAnsi"/>
          <w:sz w:val="22"/>
          <w:szCs w:val="22"/>
        </w:rPr>
        <w:t>2</w:t>
      </w:r>
    </w:p>
    <w:p w14:paraId="73B2BF21" w14:textId="77777777" w:rsidR="00BA2083" w:rsidRPr="00524BF9" w:rsidRDefault="00524BF9">
      <w:pPr>
        <w:spacing w:before="16" w:line="220" w:lineRule="exact"/>
        <w:ind w:left="2452" w:right="767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5"/>
          <w:w w:val="76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Α</w:t>
      </w:r>
      <w:r w:rsidRPr="00524BF9">
        <w:rPr>
          <w:rFonts w:asciiTheme="minorHAnsi" w:eastAsia="Arial" w:hAnsiTheme="minorHAnsi" w:cstheme="minorHAnsi"/>
          <w:sz w:val="22"/>
          <w:szCs w:val="22"/>
        </w:rPr>
        <w:t>dult</w:t>
      </w:r>
      <w:r w:rsidRPr="00524BF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cha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z w:val="22"/>
          <w:szCs w:val="22"/>
        </w:rPr>
        <w:t>ero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e for 30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eighth-grade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stud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nts from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U. L. Light Middle Sc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ool, Barb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rton,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hio, duri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g 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adersh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p pro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ram at 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mp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Y-N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ah – 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y 2001</w:t>
      </w:r>
    </w:p>
    <w:p w14:paraId="2B5B55F1" w14:textId="77777777" w:rsidR="00BA2083" w:rsidRPr="00524BF9" w:rsidRDefault="00BA208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9FCC941" w14:textId="77777777" w:rsidR="00BA2083" w:rsidRPr="00524BF9" w:rsidRDefault="00524BF9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524BF9">
        <w:rPr>
          <w:rFonts w:asciiTheme="minorHAnsi" w:eastAsia="Arial Black" w:hAnsiTheme="minorHAnsi" w:cstheme="minorHAnsi"/>
          <w:b/>
          <w:sz w:val="22"/>
          <w:szCs w:val="22"/>
        </w:rPr>
        <w:t>Work Experience</w:t>
      </w:r>
    </w:p>
    <w:p w14:paraId="21C1A020" w14:textId="77777777" w:rsidR="00BA2083" w:rsidRPr="00524BF9" w:rsidRDefault="00524BF9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United P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rcel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Service</w:t>
      </w:r>
    </w:p>
    <w:p w14:paraId="1C28B97A" w14:textId="77777777" w:rsidR="00BA2083" w:rsidRPr="00524BF9" w:rsidRDefault="00524BF9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Maum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e, Oh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o – May 2000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524BF9">
        <w:rPr>
          <w:rFonts w:asciiTheme="minorHAnsi" w:eastAsia="Arial" w:hAnsiTheme="minorHAnsi" w:cstheme="minorHAnsi"/>
          <w:sz w:val="22"/>
          <w:szCs w:val="22"/>
        </w:rPr>
        <w:t>Janu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ry 2002</w:t>
      </w:r>
    </w:p>
    <w:p w14:paraId="61604C98" w14:textId="77777777" w:rsidR="00BA2083" w:rsidRPr="00524BF9" w:rsidRDefault="00524BF9">
      <w:pPr>
        <w:spacing w:before="1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rked as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 load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r, unl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ader, 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d 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rter of packa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66743CD" w14:textId="77777777" w:rsidR="00BA2083" w:rsidRPr="00524BF9" w:rsidRDefault="00524BF9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Safety 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ep</w:t>
      </w:r>
      <w:r w:rsidRPr="00524BF9">
        <w:rPr>
          <w:rFonts w:asciiTheme="minorHAnsi" w:eastAsia="Arial" w:hAnsiTheme="minorHAnsi" w:cstheme="minorHAnsi"/>
          <w:sz w:val="22"/>
          <w:szCs w:val="22"/>
        </w:rPr>
        <w:t>resentative</w:t>
      </w:r>
    </w:p>
    <w:p w14:paraId="02A0EE7C" w14:textId="77777777" w:rsidR="00BA2083" w:rsidRPr="00524BF9" w:rsidRDefault="00BA2083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72E9CACF" w14:textId="77777777" w:rsidR="00BA2083" w:rsidRPr="00524BF9" w:rsidRDefault="00524BF9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Bowser M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er Inc.</w:t>
      </w:r>
    </w:p>
    <w:p w14:paraId="0E165726" w14:textId="77777777" w:rsidR="00BA2083" w:rsidRPr="00524BF9" w:rsidRDefault="00524BF9">
      <w:pPr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Toledo, Oh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o – May 1998 to August 1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99</w:t>
      </w:r>
      <w:r w:rsidRPr="00524BF9">
        <w:rPr>
          <w:rFonts w:asciiTheme="minorHAnsi" w:eastAsia="Arial" w:hAnsiTheme="minorHAnsi" w:cstheme="minorHAnsi"/>
          <w:sz w:val="22"/>
          <w:szCs w:val="22"/>
        </w:rPr>
        <w:t>8</w:t>
      </w:r>
    </w:p>
    <w:p w14:paraId="0A19FF3C" w14:textId="77777777" w:rsidR="00BA2083" w:rsidRPr="00524BF9" w:rsidRDefault="00524BF9">
      <w:pPr>
        <w:spacing w:before="2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Fie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d 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>nici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n – test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d co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rete 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d soil sampl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2615DA4" w14:textId="77777777" w:rsidR="00BA2083" w:rsidRPr="00524BF9" w:rsidRDefault="00524BF9">
      <w:pPr>
        <w:spacing w:line="24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Dealt with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engi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eers, foreman, and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nstr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tion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sz w:val="22"/>
          <w:szCs w:val="22"/>
        </w:rPr>
        <w:t>rk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er</w:t>
      </w:r>
      <w:r w:rsidRPr="00524BF9">
        <w:rPr>
          <w:rFonts w:asciiTheme="minorHAnsi" w:eastAsia="Arial" w:hAnsiTheme="minorHAnsi" w:cstheme="minorHAnsi"/>
          <w:sz w:val="22"/>
          <w:szCs w:val="22"/>
        </w:rPr>
        <w:t>s on a da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ly basis</w:t>
      </w:r>
    </w:p>
    <w:p w14:paraId="0C5222F0" w14:textId="77777777" w:rsidR="00BA2083" w:rsidRPr="00524BF9" w:rsidRDefault="00BA208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6131A2B" w14:textId="77777777" w:rsidR="00BA2083" w:rsidRPr="00524BF9" w:rsidRDefault="00524BF9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524BF9">
        <w:rPr>
          <w:rFonts w:asciiTheme="minorHAnsi" w:eastAsia="Arial Black" w:hAnsiTheme="minorHAnsi" w:cstheme="minorHAnsi"/>
          <w:b/>
          <w:sz w:val="22"/>
          <w:szCs w:val="22"/>
        </w:rPr>
        <w:t>Athletic Experience</w:t>
      </w:r>
    </w:p>
    <w:p w14:paraId="65DFBA50" w14:textId="77777777" w:rsidR="00BA2083" w:rsidRPr="00524BF9" w:rsidRDefault="00524BF9">
      <w:pPr>
        <w:spacing w:before="16" w:line="220" w:lineRule="exact"/>
        <w:ind w:left="2452" w:right="613" w:hanging="18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Played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>aseball, b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sketball, football, and lacr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os</w:t>
      </w:r>
      <w:r w:rsidRPr="00524BF9">
        <w:rPr>
          <w:rFonts w:asciiTheme="minorHAnsi" w:eastAsia="Arial" w:hAnsiTheme="minorHAnsi" w:cstheme="minorHAnsi"/>
          <w:sz w:val="22"/>
          <w:szCs w:val="22"/>
        </w:rPr>
        <w:t>se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 org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nized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eag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sz w:val="22"/>
          <w:szCs w:val="22"/>
        </w:rPr>
        <w:t>es in h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ig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h school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z w:val="22"/>
          <w:szCs w:val="22"/>
        </w:rPr>
        <w:t>nd/or colle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z w:val="22"/>
          <w:szCs w:val="22"/>
        </w:rPr>
        <w:t>e</w:t>
      </w:r>
    </w:p>
    <w:p w14:paraId="52FB6EF8" w14:textId="77777777" w:rsidR="00BA2083" w:rsidRPr="00524BF9" w:rsidRDefault="00524BF9">
      <w:pPr>
        <w:spacing w:line="220" w:lineRule="exact"/>
        <w:ind w:left="227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position w:val="-1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position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Kn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wl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dg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able in condit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oning 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nd w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ight lifting techniq</w:t>
      </w:r>
      <w:r w:rsidRPr="00524BF9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524BF9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12DD0D1E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800" w:right="1120" w:bottom="280" w:left="1040" w:header="720" w:footer="720" w:gutter="0"/>
          <w:cols w:space="720"/>
        </w:sectPr>
      </w:pPr>
    </w:p>
    <w:p w14:paraId="454CF663" w14:textId="77777777" w:rsidR="00BA2083" w:rsidRPr="00524BF9" w:rsidRDefault="00524BF9">
      <w:pPr>
        <w:spacing w:line="320" w:lineRule="exact"/>
        <w:ind w:left="112" w:right="-56"/>
        <w:rPr>
          <w:rFonts w:asciiTheme="minorHAnsi" w:eastAsia="Arial Black" w:hAnsiTheme="minorHAnsi" w:cstheme="minorHAnsi"/>
          <w:sz w:val="22"/>
          <w:szCs w:val="22"/>
        </w:rPr>
      </w:pPr>
      <w:r w:rsidRPr="00524BF9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Computer Skills</w:t>
      </w:r>
    </w:p>
    <w:p w14:paraId="34952089" w14:textId="77777777" w:rsidR="00BA2083" w:rsidRPr="00524BF9" w:rsidRDefault="00524BF9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br w:type="column"/>
      </w:r>
    </w:p>
    <w:p w14:paraId="580E092D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82E249" w14:textId="77777777" w:rsidR="00BA2083" w:rsidRPr="00524BF9" w:rsidRDefault="00524BF9">
      <w:pPr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Mi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z w:val="22"/>
          <w:szCs w:val="22"/>
        </w:rPr>
        <w:t>osoft Offi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e – Word, Ex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el, Power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Point</w:t>
      </w:r>
    </w:p>
    <w:p w14:paraId="112FC352" w14:textId="77777777" w:rsidR="00BA2083" w:rsidRPr="00524BF9" w:rsidRDefault="00524BF9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Win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ows</w:t>
      </w:r>
    </w:p>
    <w:p w14:paraId="7064C820" w14:textId="77777777" w:rsidR="00BA2083" w:rsidRPr="00524BF9" w:rsidRDefault="00524BF9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  <w:sectPr w:rsidR="00BA2083" w:rsidRPr="00524BF9">
          <w:type w:val="continuous"/>
          <w:pgSz w:w="12240" w:h="15840"/>
          <w:pgMar w:top="1220" w:right="1120" w:bottom="280" w:left="1040" w:header="720" w:footer="720" w:gutter="0"/>
          <w:cols w:num="2" w:space="720" w:equalWidth="0">
            <w:col w:w="2194" w:space="78"/>
            <w:col w:w="7808"/>
          </w:cols>
        </w:sect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Hyper Stu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Arial" w:hAnsiTheme="minorHAnsi" w:cstheme="minorHAnsi"/>
          <w:sz w:val="22"/>
          <w:szCs w:val="22"/>
        </w:rPr>
        <w:t>io</w:t>
      </w:r>
    </w:p>
    <w:p w14:paraId="655E5B53" w14:textId="77777777" w:rsidR="00BA2083" w:rsidRPr="00524BF9" w:rsidRDefault="00524BF9">
      <w:pPr>
        <w:spacing w:before="63"/>
        <w:ind w:left="3165" w:right="3164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524BF9">
        <w:rPr>
          <w:rFonts w:asciiTheme="minorHAnsi" w:eastAsia="Cooper Black" w:hAnsiTheme="minorHAnsi" w:cstheme="minorHAnsi"/>
          <w:sz w:val="22"/>
          <w:szCs w:val="22"/>
        </w:rPr>
        <w:lastRenderedPageBreak/>
        <w:t>AMANDA SCHAFER</w:t>
      </w:r>
    </w:p>
    <w:p w14:paraId="6FE267F9" w14:textId="77777777" w:rsidR="00BA2083" w:rsidRPr="00524BF9" w:rsidRDefault="00524BF9">
      <w:pPr>
        <w:spacing w:line="260" w:lineRule="exact"/>
        <w:ind w:left="3924" w:right="3923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222</w:t>
      </w:r>
      <w:r w:rsidRPr="00524BF9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Brown</w:t>
      </w:r>
      <w:r w:rsidRPr="00524BF9">
        <w:rPr>
          <w:rFonts w:asciiTheme="minorHAnsi" w:eastAsia="Century" w:hAnsiTheme="minorHAnsi" w:cstheme="minorHAnsi"/>
          <w:spacing w:val="-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Hall</w:t>
      </w:r>
      <w:r w:rsidRPr="00524BF9">
        <w:rPr>
          <w:rFonts w:asciiTheme="minorHAnsi" w:eastAsia="Century" w:hAnsiTheme="minorHAnsi" w:cstheme="minorHAnsi"/>
          <w:spacing w:val="-4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9"/>
          <w:position w:val="-1"/>
          <w:sz w:val="22"/>
          <w:szCs w:val="22"/>
        </w:rPr>
        <w:t>Drive</w:t>
      </w:r>
    </w:p>
    <w:p w14:paraId="5BBBC014" w14:textId="77777777" w:rsidR="00BA2083" w:rsidRPr="00524BF9" w:rsidRDefault="00524BF9">
      <w:pPr>
        <w:spacing w:before="3" w:line="260" w:lineRule="exact"/>
        <w:ind w:left="4083" w:right="4085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Toledo,</w:t>
      </w:r>
      <w:r w:rsidRPr="00524BF9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Ohio</w:t>
      </w:r>
      <w:r w:rsidRPr="00524BF9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9"/>
          <w:sz w:val="22"/>
          <w:szCs w:val="22"/>
        </w:rPr>
        <w:t xml:space="preserve">43608 </w:t>
      </w:r>
      <w:r w:rsidRPr="00524BF9">
        <w:rPr>
          <w:rFonts w:asciiTheme="minorHAnsi" w:eastAsia="Century" w:hAnsiTheme="minorHAnsi" w:cstheme="minorHAnsi"/>
          <w:sz w:val="22"/>
          <w:szCs w:val="22"/>
        </w:rPr>
        <w:t>(419)</w:t>
      </w:r>
      <w:r w:rsidRPr="00524BF9">
        <w:rPr>
          <w:rFonts w:asciiTheme="minorHAnsi" w:eastAsia="Century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9"/>
          <w:sz w:val="22"/>
          <w:szCs w:val="22"/>
        </w:rPr>
        <w:t>222-2222</w:t>
      </w:r>
    </w:p>
    <w:p w14:paraId="4CC4AC96" w14:textId="77777777" w:rsidR="00BA2083" w:rsidRPr="00524BF9" w:rsidRDefault="00524BF9">
      <w:pPr>
        <w:spacing w:line="280" w:lineRule="exact"/>
        <w:ind w:left="3808" w:right="3810"/>
        <w:jc w:val="center"/>
        <w:rPr>
          <w:rFonts w:asciiTheme="minorHAnsi" w:eastAsia="Century" w:hAnsiTheme="minorHAnsi" w:cstheme="minorHAnsi"/>
          <w:sz w:val="22"/>
          <w:szCs w:val="22"/>
        </w:rPr>
      </w:pPr>
      <w:hyperlink r:id="rId8">
        <w:r w:rsidRPr="00524BF9">
          <w:rPr>
            <w:rFonts w:asciiTheme="minorHAnsi" w:eastAsia="Century" w:hAnsiTheme="minorHAnsi" w:cstheme="minorHAnsi"/>
            <w:sz w:val="22"/>
            <w:szCs w:val="22"/>
          </w:rPr>
          <w:t>amanda@glasscity.net</w:t>
        </w:r>
      </w:hyperlink>
    </w:p>
    <w:p w14:paraId="301DD0DB" w14:textId="77777777" w:rsidR="00BA2083" w:rsidRPr="00524BF9" w:rsidRDefault="00BA2083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02E23DA6" w14:textId="77777777" w:rsidR="00BA2083" w:rsidRPr="00524BF9" w:rsidRDefault="00524BF9">
      <w:pPr>
        <w:ind w:left="4195" w:right="4197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524BF9">
        <w:rPr>
          <w:rFonts w:asciiTheme="minorHAnsi" w:eastAsia="Cooper Black" w:hAnsiTheme="minorHAnsi" w:cstheme="minorHAnsi"/>
          <w:w w:val="99"/>
          <w:sz w:val="22"/>
          <w:szCs w:val="22"/>
          <w:u w:color="000000"/>
        </w:rPr>
        <w:t>Phi</w:t>
      </w:r>
      <w:r w:rsidRPr="00524BF9">
        <w:rPr>
          <w:rFonts w:asciiTheme="minorHAnsi" w:eastAsia="Cooper Black" w:hAnsiTheme="minorHAnsi" w:cstheme="minorHAnsi"/>
          <w:spacing w:val="1"/>
          <w:w w:val="99"/>
          <w:sz w:val="22"/>
          <w:szCs w:val="22"/>
          <w:u w:color="000000"/>
        </w:rPr>
        <w:t>l</w:t>
      </w:r>
      <w:r w:rsidRPr="00524BF9">
        <w:rPr>
          <w:rFonts w:asciiTheme="minorHAnsi" w:eastAsia="Cooper Black" w:hAnsiTheme="minorHAnsi" w:cstheme="minorHAnsi"/>
          <w:w w:val="99"/>
          <w:sz w:val="22"/>
          <w:szCs w:val="22"/>
          <w:u w:color="000000"/>
        </w:rPr>
        <w:t>osophy:</w:t>
      </w:r>
    </w:p>
    <w:p w14:paraId="3C63C5D9" w14:textId="77777777" w:rsidR="00BA2083" w:rsidRPr="00524BF9" w:rsidRDefault="00BA208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AA9E6AE" w14:textId="77777777" w:rsidR="00BA2083" w:rsidRPr="00524BF9" w:rsidRDefault="00524BF9">
      <w:pPr>
        <w:ind w:left="112" w:right="68"/>
        <w:jc w:val="both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Encouraging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Pre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K-3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students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to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become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active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participants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sz w:val="22"/>
          <w:szCs w:val="22"/>
        </w:rPr>
        <w:t>n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the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learning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expe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eastAsia="Century" w:hAnsiTheme="minorHAnsi" w:cstheme="minorHAnsi"/>
          <w:sz w:val="22"/>
          <w:szCs w:val="22"/>
        </w:rPr>
        <w:t>ience by incorporating a variety of hands-on and developmentally appropri</w:t>
      </w:r>
      <w:r w:rsidRPr="00524BF9">
        <w:rPr>
          <w:rFonts w:asciiTheme="minorHAnsi" w:eastAsia="Century" w:hAnsiTheme="minorHAnsi" w:cstheme="minorHAnsi"/>
          <w:spacing w:val="-2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sz w:val="22"/>
          <w:szCs w:val="22"/>
        </w:rPr>
        <w:t>te practic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sz w:val="22"/>
          <w:szCs w:val="22"/>
        </w:rPr>
        <w:t>s and providing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stimulating,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challenging,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healthy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learning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environment.</w:t>
      </w:r>
    </w:p>
    <w:p w14:paraId="430391AE" w14:textId="77777777" w:rsidR="00BA2083" w:rsidRPr="00524BF9" w:rsidRDefault="00BA208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AF88C56" w14:textId="77777777" w:rsidR="00BA2083" w:rsidRPr="00524BF9" w:rsidRDefault="00524BF9">
      <w:pPr>
        <w:spacing w:line="300" w:lineRule="exact"/>
        <w:ind w:left="4269" w:right="4270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524BF9">
        <w:rPr>
          <w:rFonts w:asciiTheme="minorHAnsi" w:eastAsia="Cooper Black" w:hAnsiTheme="minorHAnsi" w:cstheme="minorHAnsi"/>
          <w:w w:val="99"/>
          <w:position w:val="-1"/>
          <w:sz w:val="22"/>
          <w:szCs w:val="22"/>
          <w:u w:color="000000"/>
        </w:rPr>
        <w:t>Education:</w:t>
      </w:r>
    </w:p>
    <w:p w14:paraId="2C2CAE10" w14:textId="77777777" w:rsidR="00BA2083" w:rsidRPr="00524BF9" w:rsidRDefault="00BA2083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491E682A" w14:textId="77777777" w:rsidR="00BA2083" w:rsidRPr="00524BF9" w:rsidRDefault="00524BF9">
      <w:pPr>
        <w:spacing w:before="20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University of Toledo; Tol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sz w:val="22"/>
          <w:szCs w:val="22"/>
        </w:rPr>
        <w:t>do, O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2E8EF09F" w14:textId="77777777" w:rsidR="00BA2083" w:rsidRPr="00524BF9" w:rsidRDefault="00524BF9">
      <w:pPr>
        <w:spacing w:line="280" w:lineRule="exact"/>
        <w:ind w:left="83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Bachelor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of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Education,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Early C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ildhood Education, December 2002</w:t>
      </w:r>
    </w:p>
    <w:p w14:paraId="3CB1C3AD" w14:textId="77777777" w:rsidR="00BA2083" w:rsidRPr="00524BF9" w:rsidRDefault="00524BF9">
      <w:pPr>
        <w:ind w:left="83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L</w:t>
      </w:r>
      <w:r w:rsidRPr="00524BF9">
        <w:rPr>
          <w:rFonts w:asciiTheme="minorHAnsi" w:eastAsia="Century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sz w:val="22"/>
          <w:szCs w:val="22"/>
        </w:rPr>
        <w:t>censure:</w:t>
      </w:r>
      <w:r w:rsidRPr="00524BF9">
        <w:rPr>
          <w:rFonts w:asciiTheme="minorHAnsi" w:eastAsia="Century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Pre</w:t>
      </w:r>
      <w:r w:rsidRPr="00524BF9">
        <w:rPr>
          <w:rFonts w:asciiTheme="minorHAnsi" w:eastAsia="Century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K-Third</w:t>
      </w:r>
      <w:r w:rsidRPr="00524BF9">
        <w:rPr>
          <w:rFonts w:asciiTheme="minorHAnsi" w:eastAsia="Century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Grade</w:t>
      </w:r>
    </w:p>
    <w:p w14:paraId="0AAC9B5E" w14:textId="77777777" w:rsidR="00BA2083" w:rsidRPr="00524BF9" w:rsidRDefault="00524BF9">
      <w:pPr>
        <w:ind w:left="83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Professional Education GPA 3.59, Dean’s List</w:t>
      </w:r>
    </w:p>
    <w:p w14:paraId="1AD11E9F" w14:textId="77777777" w:rsidR="00BA2083" w:rsidRPr="00524BF9" w:rsidRDefault="00524BF9">
      <w:pPr>
        <w:spacing w:before="7" w:line="280" w:lineRule="exact"/>
        <w:ind w:left="832" w:right="554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Successful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completion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of Praxis </w:t>
      </w:r>
      <w:r w:rsidRPr="00524BF9">
        <w:rPr>
          <w:rFonts w:asciiTheme="minorHAnsi" w:eastAsia="Century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sz w:val="22"/>
          <w:szCs w:val="22"/>
        </w:rPr>
        <w:t>I Financed 95% of tuition</w:t>
      </w:r>
    </w:p>
    <w:p w14:paraId="63907973" w14:textId="77777777" w:rsidR="00BA2083" w:rsidRPr="00524BF9" w:rsidRDefault="00BA208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389019C1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Owens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Community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College;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Rossford,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Ohio</w:t>
      </w:r>
    </w:p>
    <w:p w14:paraId="0B38C6F3" w14:textId="77777777" w:rsidR="00BA2083" w:rsidRPr="00524BF9" w:rsidRDefault="00524BF9">
      <w:pPr>
        <w:ind w:left="794" w:right="2854"/>
        <w:jc w:val="center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Associates Degree, Early C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ildhood Education, June 1989</w:t>
      </w:r>
    </w:p>
    <w:p w14:paraId="1C3516D8" w14:textId="77777777" w:rsidR="00BA2083" w:rsidRPr="00524BF9" w:rsidRDefault="00BA208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3BBA29A5" w14:textId="77777777" w:rsidR="00BA2083" w:rsidRPr="00524BF9" w:rsidRDefault="00524BF9">
      <w:pPr>
        <w:ind w:left="3538" w:right="3540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524BF9">
        <w:rPr>
          <w:rFonts w:asciiTheme="minorHAnsi" w:eastAsia="Cooper Black" w:hAnsiTheme="minorHAnsi" w:cstheme="minorHAnsi"/>
          <w:sz w:val="22"/>
          <w:szCs w:val="22"/>
          <w:u w:color="000000"/>
        </w:rPr>
        <w:t>Relevant</w:t>
      </w:r>
      <w:r w:rsidRPr="00524BF9">
        <w:rPr>
          <w:rFonts w:asciiTheme="minorHAnsi" w:eastAsia="Cooper Black" w:hAnsiTheme="minorHAnsi" w:cstheme="minorHAnsi"/>
          <w:spacing w:val="-14"/>
          <w:sz w:val="22"/>
          <w:szCs w:val="22"/>
          <w:u w:color="000000"/>
        </w:rPr>
        <w:t xml:space="preserve"> </w:t>
      </w:r>
      <w:r w:rsidRPr="00524BF9">
        <w:rPr>
          <w:rFonts w:asciiTheme="minorHAnsi" w:eastAsia="Cooper Black" w:hAnsiTheme="minorHAnsi" w:cstheme="minorHAnsi"/>
          <w:w w:val="99"/>
          <w:sz w:val="22"/>
          <w:szCs w:val="22"/>
          <w:u w:color="000000"/>
        </w:rPr>
        <w:t>Experience:</w:t>
      </w:r>
    </w:p>
    <w:p w14:paraId="6FDC7C39" w14:textId="77777777" w:rsidR="00BA2083" w:rsidRPr="00524BF9" w:rsidRDefault="00BA208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8969C60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Jackman Elementary                                                            </w:t>
      </w:r>
      <w:r w:rsidRPr="00524BF9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Toledo,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44FA10E0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Student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Teacher,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Kindergarten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</w:t>
      </w:r>
      <w:r w:rsidRPr="00524BF9">
        <w:rPr>
          <w:rFonts w:asciiTheme="minorHAnsi" w:eastAsia="Century" w:hAnsiTheme="minorHAnsi" w:cstheme="minorHAnsi"/>
          <w:spacing w:val="23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Fall 2002</w:t>
      </w:r>
    </w:p>
    <w:p w14:paraId="486640E9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Formulated weekly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lesson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pla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n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18 students</w:t>
      </w:r>
    </w:p>
    <w:p w14:paraId="15D4F4D4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Created c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nters for 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p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articipati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</w:t>
      </w:r>
    </w:p>
    <w:p w14:paraId="25C115C0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Mandated appropriate and fair disciplinary procedures</w:t>
      </w:r>
    </w:p>
    <w:p w14:paraId="7B6C2B15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Assessed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childr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n’s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development by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using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anecdotal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notes</w:t>
      </w:r>
    </w:p>
    <w:p w14:paraId="7FBDB7A4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Attended faculty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staff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meetings</w:t>
      </w:r>
    </w:p>
    <w:p w14:paraId="2C3B07E3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Maintained a pos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tive rapport with the students, p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rents and staff</w:t>
      </w:r>
    </w:p>
    <w:p w14:paraId="6FAA6C4C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Participated in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IEP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meetings</w:t>
      </w:r>
    </w:p>
    <w:p w14:paraId="7809A1D5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Conducted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parent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conference</w:t>
      </w:r>
    </w:p>
    <w:p w14:paraId="24925CE5" w14:textId="77777777" w:rsidR="00BA2083" w:rsidRPr="00524BF9" w:rsidRDefault="00BA2083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1E02820E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McKesson Preschool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                     </w:t>
      </w:r>
      <w:r w:rsidRPr="00524BF9">
        <w:rPr>
          <w:rFonts w:asciiTheme="minorHAnsi" w:eastAsia="Century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Toledo,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614403CA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Methods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pacing w:val="-2"/>
          <w:w w:val="96"/>
          <w:sz w:val="22"/>
          <w:szCs w:val="22"/>
        </w:rPr>
        <w:t>P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lacement,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3-5</w:t>
      </w:r>
      <w:r w:rsidRPr="00524BF9">
        <w:rPr>
          <w:rFonts w:asciiTheme="minorHAnsi" w:eastAsia="Century" w:hAnsiTheme="minorHAnsi" w:cstheme="minorHAnsi"/>
          <w:spacing w:val="-1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years</w:t>
      </w:r>
      <w:r w:rsidRPr="00524BF9">
        <w:rPr>
          <w:rFonts w:asciiTheme="minorHAnsi" w:eastAsia="Century" w:hAnsiTheme="minorHAnsi" w:cstheme="minorHAnsi"/>
          <w:spacing w:val="-27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old                                      </w:t>
      </w:r>
      <w:r w:rsidRPr="00524BF9">
        <w:rPr>
          <w:rFonts w:asciiTheme="minorHAnsi" w:eastAsia="Century" w:hAnsiTheme="minorHAnsi" w:cstheme="minorHAnsi"/>
          <w:spacing w:val="27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Spring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2002</w:t>
      </w:r>
    </w:p>
    <w:p w14:paraId="095238C6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Formulated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lesson p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l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ans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se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v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en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to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ten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earing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impaired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students</w:t>
      </w:r>
    </w:p>
    <w:p w14:paraId="3258B5FC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Assessed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childr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n’s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development by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using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anecdotal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notes</w:t>
      </w:r>
    </w:p>
    <w:p w14:paraId="104A44EA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Created a center f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r participat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on</w:t>
      </w:r>
    </w:p>
    <w:p w14:paraId="0C42799C" w14:textId="77777777" w:rsidR="00BA2083" w:rsidRPr="00524BF9" w:rsidRDefault="00BA208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D401CC7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Jackman Elementary                                                            </w:t>
      </w:r>
      <w:r w:rsidRPr="00524BF9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Toledo,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4F9CE698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 xml:space="preserve">Methods </w:t>
      </w:r>
      <w:r w:rsidRPr="00524BF9">
        <w:rPr>
          <w:rFonts w:asciiTheme="minorHAnsi" w:eastAsia="Century" w:hAnsiTheme="minorHAnsi" w:cstheme="minorHAnsi"/>
          <w:spacing w:val="-2"/>
          <w:w w:val="96"/>
          <w:sz w:val="22"/>
          <w:szCs w:val="22"/>
        </w:rPr>
        <w:t>P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 xml:space="preserve">lacement, </w:t>
      </w:r>
      <w:r w:rsidRPr="00524BF9">
        <w:rPr>
          <w:rFonts w:asciiTheme="minorHAnsi" w:eastAsia="Century" w:hAnsiTheme="minorHAnsi" w:cstheme="minorHAnsi"/>
          <w:sz w:val="22"/>
          <w:szCs w:val="22"/>
        </w:rPr>
        <w:t>Kindergarten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</w:t>
      </w:r>
      <w:r w:rsidRPr="00524BF9">
        <w:rPr>
          <w:rFonts w:asciiTheme="minorHAnsi" w:eastAsia="Century" w:hAnsiTheme="minorHAnsi" w:cstheme="minorHAnsi"/>
          <w:spacing w:val="29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Spring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2002</w:t>
      </w:r>
    </w:p>
    <w:p w14:paraId="51472910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Formulated lesson plans for 42 children</w:t>
      </w:r>
    </w:p>
    <w:p w14:paraId="31FF2E78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Assessed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childr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n’s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development by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using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anecdotal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notes</w:t>
      </w:r>
    </w:p>
    <w:p w14:paraId="25A67B66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  <w:sectPr w:rsidR="00BA2083" w:rsidRPr="00524BF9">
          <w:pgSz w:w="12240" w:h="15840"/>
          <w:pgMar w:top="800" w:right="1040" w:bottom="280" w:left="1040" w:header="720" w:footer="720" w:gutter="0"/>
          <w:cols w:space="720"/>
        </w:sect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Created a center f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r participat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on</w:t>
      </w:r>
    </w:p>
    <w:p w14:paraId="7ED8CEAB" w14:textId="77777777" w:rsidR="00BA2083" w:rsidRPr="00524BF9" w:rsidRDefault="00524BF9">
      <w:pPr>
        <w:spacing w:before="63"/>
        <w:ind w:left="3504" w:right="3443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524BF9">
        <w:rPr>
          <w:rFonts w:asciiTheme="minorHAnsi" w:eastAsia="Cooper Black" w:hAnsiTheme="minorHAnsi" w:cstheme="minorHAnsi"/>
          <w:sz w:val="22"/>
          <w:szCs w:val="22"/>
        </w:rPr>
        <w:lastRenderedPageBreak/>
        <w:t>Amanda Schaffer - Page 2</w:t>
      </w:r>
    </w:p>
    <w:p w14:paraId="5E7D756C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E0EA174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Wendy’s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Restaurant                                                              </w:t>
      </w:r>
      <w:r w:rsidRPr="00524BF9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Toledo,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6254A439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Wendy-forReading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Program                                               </w:t>
      </w:r>
      <w:r w:rsidRPr="00524BF9">
        <w:rPr>
          <w:rFonts w:asciiTheme="minorHAnsi" w:eastAsia="Century" w:hAnsiTheme="minorHAnsi" w:cstheme="minorHAnsi"/>
          <w:spacing w:val="9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January 1999 - April 2001</w:t>
      </w:r>
    </w:p>
    <w:p w14:paraId="642D0AAD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Promoted reading to elementary students</w:t>
      </w:r>
    </w:p>
    <w:p w14:paraId="2EFF853C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Provided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positive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image a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child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can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look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up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too</w:t>
      </w:r>
    </w:p>
    <w:p w14:paraId="1BA72857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Participated in all promotional activities: v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siting s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c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hools,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r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t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aurant appearance, etc.</w:t>
      </w:r>
    </w:p>
    <w:p w14:paraId="76C34767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Responded to the chi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l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dren’s qu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>s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tions with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positiven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ss</w:t>
      </w:r>
    </w:p>
    <w:p w14:paraId="3C97244B" w14:textId="77777777" w:rsidR="00BA2083" w:rsidRPr="00524BF9" w:rsidRDefault="00BA2083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D581E0D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spacing w:val="2"/>
          <w:sz w:val="22"/>
          <w:szCs w:val="22"/>
        </w:rPr>
        <w:t>s</w:t>
      </w:r>
      <w:r w:rsidRPr="00524BF9">
        <w:rPr>
          <w:rFonts w:asciiTheme="minorHAnsi" w:eastAsia="Century" w:hAnsiTheme="minorHAnsi" w:cstheme="minorHAnsi"/>
          <w:sz w:val="22"/>
          <w:szCs w:val="22"/>
        </w:rPr>
        <w:t>bury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Day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Care &amp;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Nursery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       </w:t>
      </w:r>
      <w:r w:rsidRPr="00524BF9">
        <w:rPr>
          <w:rFonts w:asciiTheme="minorHAnsi" w:eastAsia="Century" w:hAnsiTheme="minorHAnsi" w:cstheme="minorHAnsi"/>
          <w:spacing w:val="60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Toledo,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0885932C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 xml:space="preserve">Teacher/Assistant </w:t>
      </w:r>
      <w:r w:rsidRPr="00524BF9">
        <w:rPr>
          <w:rFonts w:asciiTheme="minorHAnsi" w:eastAsia="Century" w:hAnsiTheme="minorHAnsi" w:cstheme="minorHAnsi"/>
          <w:sz w:val="22"/>
          <w:szCs w:val="22"/>
        </w:rPr>
        <w:t>D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rector                                                </w:t>
      </w:r>
      <w:r w:rsidRPr="00524BF9">
        <w:rPr>
          <w:rFonts w:asciiTheme="minorHAnsi" w:eastAsia="Century" w:hAnsiTheme="minorHAnsi" w:cstheme="minorHAnsi"/>
          <w:spacing w:val="58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August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1985 -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January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1990</w:t>
      </w:r>
    </w:p>
    <w:p w14:paraId="076BA62D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Formulated monthly lesson pl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 xml:space="preserve">ns for 14 children         </w:t>
      </w:r>
      <w:r w:rsidRPr="00524BF9">
        <w:rPr>
          <w:rFonts w:asciiTheme="minorHAnsi" w:eastAsia="Century" w:hAnsiTheme="minorHAnsi" w:cstheme="minorHAnsi"/>
          <w:spacing w:val="46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ebruary 1993 -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November</w:t>
      </w:r>
    </w:p>
    <w:p w14:paraId="47D2BFC0" w14:textId="77777777" w:rsidR="00BA2083" w:rsidRPr="00524BF9" w:rsidRDefault="00524BF9">
      <w:pPr>
        <w:spacing w:line="280" w:lineRule="exact"/>
        <w:ind w:left="47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1998</w:t>
      </w:r>
    </w:p>
    <w:p w14:paraId="7B12F373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Created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sz w:val="22"/>
          <w:szCs w:val="22"/>
        </w:rPr>
        <w:t>aching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aids: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mat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r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sz w:val="22"/>
          <w:szCs w:val="22"/>
        </w:rPr>
        <w:t>ading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and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other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areas</w:t>
      </w:r>
    </w:p>
    <w:p w14:paraId="211286A7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Mandated appropriate and disciplinary procedures</w:t>
      </w:r>
    </w:p>
    <w:p w14:paraId="5EC48284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Maintained a pos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tive rapport with the students, p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rents and staff</w:t>
      </w:r>
    </w:p>
    <w:p w14:paraId="33CFF797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Assessed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the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childr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e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on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 daily basis</w:t>
      </w:r>
    </w:p>
    <w:p w14:paraId="4C5A3C70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Supervised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st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ff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 ten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empl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oy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ees</w:t>
      </w:r>
    </w:p>
    <w:p w14:paraId="3CCD73B2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Verified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rent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identification</w:t>
      </w:r>
    </w:p>
    <w:p w14:paraId="30DC59CB" w14:textId="77777777" w:rsidR="00BA2083" w:rsidRPr="00524BF9" w:rsidRDefault="00BA208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06D8A54" w14:textId="77777777" w:rsidR="00BA2083" w:rsidRPr="00524BF9" w:rsidRDefault="00524BF9">
      <w:pPr>
        <w:ind w:left="2959" w:right="2900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524BF9">
        <w:rPr>
          <w:rFonts w:asciiTheme="minorHAnsi" w:eastAsia="Cooper Black" w:hAnsiTheme="minorHAnsi" w:cstheme="minorHAnsi"/>
          <w:sz w:val="22"/>
          <w:szCs w:val="22"/>
          <w:u w:color="000000"/>
        </w:rPr>
        <w:t>Additional</w:t>
      </w:r>
      <w:r w:rsidRPr="00524BF9">
        <w:rPr>
          <w:rFonts w:asciiTheme="minorHAnsi" w:eastAsia="Cooper Black" w:hAnsiTheme="minorHAnsi" w:cstheme="minorHAnsi"/>
          <w:spacing w:val="-16"/>
          <w:sz w:val="22"/>
          <w:szCs w:val="22"/>
          <w:u w:color="000000"/>
        </w:rPr>
        <w:t xml:space="preserve"> </w:t>
      </w:r>
      <w:r w:rsidRPr="00524BF9">
        <w:rPr>
          <w:rFonts w:asciiTheme="minorHAnsi" w:eastAsia="Cooper Black" w:hAnsiTheme="minorHAnsi" w:cstheme="minorHAnsi"/>
          <w:sz w:val="22"/>
          <w:szCs w:val="22"/>
          <w:u w:color="000000"/>
        </w:rPr>
        <w:t>Work</w:t>
      </w:r>
      <w:r w:rsidRPr="00524BF9">
        <w:rPr>
          <w:rFonts w:asciiTheme="minorHAnsi" w:eastAsia="Cooper Black" w:hAnsiTheme="minorHAnsi" w:cstheme="minorHAnsi"/>
          <w:spacing w:val="-8"/>
          <w:sz w:val="22"/>
          <w:szCs w:val="22"/>
          <w:u w:color="000000"/>
        </w:rPr>
        <w:t xml:space="preserve"> </w:t>
      </w:r>
      <w:r w:rsidRPr="00524BF9">
        <w:rPr>
          <w:rFonts w:asciiTheme="minorHAnsi" w:eastAsia="Cooper Black" w:hAnsiTheme="minorHAnsi" w:cstheme="minorHAnsi"/>
          <w:w w:val="99"/>
          <w:sz w:val="22"/>
          <w:szCs w:val="22"/>
          <w:u w:color="000000"/>
        </w:rPr>
        <w:t>Experience:</w:t>
      </w:r>
    </w:p>
    <w:p w14:paraId="55607A3A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13DE85F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Career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Services,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Uni</w:t>
      </w:r>
      <w:r w:rsidRPr="00524BF9">
        <w:rPr>
          <w:rFonts w:asciiTheme="minorHAnsi" w:eastAsia="Century" w:hAnsiTheme="minorHAnsi" w:cstheme="minorHAnsi"/>
          <w:spacing w:val="-2"/>
          <w:sz w:val="22"/>
          <w:szCs w:val="22"/>
        </w:rPr>
        <w:t>v</w:t>
      </w:r>
      <w:r w:rsidRPr="00524BF9">
        <w:rPr>
          <w:rFonts w:asciiTheme="minorHAnsi" w:eastAsia="Century" w:hAnsiTheme="minorHAnsi" w:cstheme="minorHAnsi"/>
          <w:sz w:val="22"/>
          <w:szCs w:val="22"/>
        </w:rPr>
        <w:t>ersity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of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Toledo                                  </w:t>
      </w:r>
      <w:r w:rsidRPr="00524BF9">
        <w:rPr>
          <w:rFonts w:asciiTheme="minorHAnsi" w:eastAsia="Century" w:hAnsiTheme="minorHAnsi" w:cstheme="minorHAnsi"/>
          <w:spacing w:val="20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Toledo,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6F087487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Budget/Of</w:t>
      </w:r>
      <w:r w:rsidRPr="00524BF9">
        <w:rPr>
          <w:rFonts w:asciiTheme="minorHAnsi" w:eastAsia="Century" w:hAnsiTheme="minorHAnsi" w:cstheme="minorHAnsi"/>
          <w:spacing w:val="-1"/>
          <w:w w:val="96"/>
          <w:sz w:val="22"/>
          <w:szCs w:val="22"/>
        </w:rPr>
        <w:t>f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ice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Ass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sz w:val="22"/>
          <w:szCs w:val="22"/>
        </w:rPr>
        <w:t>stant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            </w:t>
      </w:r>
      <w:r w:rsidRPr="00524BF9">
        <w:rPr>
          <w:rFonts w:asciiTheme="minorHAnsi" w:eastAsia="Century" w:hAnsiTheme="minorHAnsi" w:cstheme="minorHAnsi"/>
          <w:spacing w:val="64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April 2001 - August 2002</w:t>
      </w:r>
    </w:p>
    <w:p w14:paraId="326B4E2A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Prepared deposits for departme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n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t</w:t>
      </w:r>
    </w:p>
    <w:p w14:paraId="59A2631E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Assisted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students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with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career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q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uestions</w:t>
      </w:r>
    </w:p>
    <w:p w14:paraId="45C16923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Assisted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administra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t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ors with j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b</w:t>
      </w:r>
      <w:r w:rsidRPr="00524BF9">
        <w:rPr>
          <w:rFonts w:asciiTheme="minorHAnsi" w:eastAsia="Century" w:hAnsiTheme="minorHAnsi" w:cstheme="minorHAnsi"/>
          <w:spacing w:val="2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fair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co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or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dination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and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staffing</w:t>
      </w:r>
    </w:p>
    <w:p w14:paraId="27EB4B7E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Provided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data entry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job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post</w:t>
      </w:r>
      <w:r w:rsidRPr="00524BF9">
        <w:rPr>
          <w:rFonts w:asciiTheme="minorHAnsi" w:eastAsia="Century" w:hAnsiTheme="minorHAnsi" w:cstheme="minorHAnsi"/>
          <w:spacing w:val="-1"/>
          <w:position w:val="-1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ngs</w:t>
      </w:r>
    </w:p>
    <w:p w14:paraId="08BBEA35" w14:textId="77777777" w:rsidR="00BA2083" w:rsidRPr="00524BF9" w:rsidRDefault="00BA2083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2C14A708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Wendy’s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Restaurant                                                              </w:t>
      </w:r>
      <w:r w:rsidRPr="00524BF9">
        <w:rPr>
          <w:rFonts w:asciiTheme="minorHAnsi" w:eastAsia="Century" w:hAnsiTheme="minorHAnsi" w:cstheme="minorHAnsi"/>
          <w:spacing w:val="35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Toledo,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</w:t>
      </w:r>
      <w:r w:rsidRPr="00524BF9">
        <w:rPr>
          <w:rFonts w:asciiTheme="minorHAnsi" w:eastAsia="Century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" w:hAnsiTheme="minorHAnsi" w:cstheme="minorHAnsi"/>
          <w:sz w:val="22"/>
          <w:szCs w:val="22"/>
        </w:rPr>
        <w:t>io</w:t>
      </w:r>
    </w:p>
    <w:p w14:paraId="2F58A517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Register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Operator</w:t>
      </w: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                                                               </w:t>
      </w:r>
      <w:r w:rsidRPr="00524BF9">
        <w:rPr>
          <w:rFonts w:asciiTheme="minorHAnsi" w:eastAsia="Century" w:hAnsiTheme="minorHAnsi" w:cstheme="minorHAnsi"/>
          <w:spacing w:val="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January 1999 - April 2001</w:t>
      </w:r>
    </w:p>
    <w:p w14:paraId="76C22C42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Prepared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food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for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customers</w:t>
      </w:r>
    </w:p>
    <w:p w14:paraId="1228D611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Placed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customer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orders</w:t>
      </w:r>
    </w:p>
    <w:p w14:paraId="43A907D8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Maintained a clean work area</w:t>
      </w:r>
    </w:p>
    <w:p w14:paraId="469EAFC0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position w:val="-1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Handled money</w:t>
      </w:r>
    </w:p>
    <w:p w14:paraId="50C94120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3D44370" w14:textId="77777777" w:rsidR="00BA2083" w:rsidRPr="00524BF9" w:rsidRDefault="00524BF9">
      <w:pPr>
        <w:spacing w:line="300" w:lineRule="exact"/>
        <w:ind w:left="2370" w:right="2312"/>
        <w:jc w:val="center"/>
        <w:rPr>
          <w:rFonts w:asciiTheme="minorHAnsi" w:eastAsia="Cooper Black" w:hAnsiTheme="minorHAnsi" w:cstheme="minorHAnsi"/>
          <w:sz w:val="22"/>
          <w:szCs w:val="22"/>
        </w:rPr>
      </w:pPr>
      <w:r w:rsidRPr="00524BF9">
        <w:rPr>
          <w:rFonts w:asciiTheme="minorHAnsi" w:eastAsia="Cooper Black" w:hAnsiTheme="minorHAnsi" w:cstheme="minorHAnsi"/>
          <w:position w:val="-1"/>
          <w:sz w:val="22"/>
          <w:szCs w:val="22"/>
          <w:u w:color="000000"/>
        </w:rPr>
        <w:t>Other</w:t>
      </w:r>
      <w:r w:rsidRPr="00524BF9">
        <w:rPr>
          <w:rFonts w:asciiTheme="minorHAnsi" w:eastAsia="Cooper Black" w:hAnsiTheme="minorHAnsi" w:cstheme="minorHAnsi"/>
          <w:spacing w:val="-9"/>
          <w:position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Cooper Black" w:hAnsiTheme="minorHAnsi" w:cstheme="minorHAnsi"/>
          <w:spacing w:val="2"/>
          <w:position w:val="-1"/>
          <w:sz w:val="22"/>
          <w:szCs w:val="22"/>
          <w:u w:color="000000"/>
        </w:rPr>
        <w:t>A</w:t>
      </w:r>
      <w:r w:rsidRPr="00524BF9">
        <w:rPr>
          <w:rFonts w:asciiTheme="minorHAnsi" w:eastAsia="Cooper Black" w:hAnsiTheme="minorHAnsi" w:cstheme="minorHAnsi"/>
          <w:position w:val="-1"/>
          <w:sz w:val="22"/>
          <w:szCs w:val="22"/>
          <w:u w:color="000000"/>
        </w:rPr>
        <w:t>wards</w:t>
      </w:r>
      <w:r w:rsidRPr="00524BF9">
        <w:rPr>
          <w:rFonts w:asciiTheme="minorHAnsi" w:eastAsia="Cooper Black" w:hAnsiTheme="minorHAnsi" w:cstheme="minorHAnsi"/>
          <w:spacing w:val="-12"/>
          <w:position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Cooper Black" w:hAnsiTheme="minorHAnsi" w:cstheme="minorHAnsi"/>
          <w:position w:val="-1"/>
          <w:sz w:val="22"/>
          <w:szCs w:val="22"/>
          <w:u w:color="000000"/>
        </w:rPr>
        <w:t>and</w:t>
      </w:r>
      <w:r w:rsidRPr="00524BF9">
        <w:rPr>
          <w:rFonts w:asciiTheme="minorHAnsi" w:eastAsia="Cooper Black" w:hAnsiTheme="minorHAnsi" w:cstheme="minorHAnsi"/>
          <w:spacing w:val="-6"/>
          <w:position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Cooper Black" w:hAnsiTheme="minorHAnsi" w:cstheme="minorHAnsi"/>
          <w:w w:val="99"/>
          <w:position w:val="-1"/>
          <w:sz w:val="22"/>
          <w:szCs w:val="22"/>
          <w:u w:color="000000"/>
        </w:rPr>
        <w:t>Accomplishments:</w:t>
      </w:r>
    </w:p>
    <w:p w14:paraId="112BFF39" w14:textId="77777777" w:rsidR="00BA2083" w:rsidRPr="00524BF9" w:rsidRDefault="00BA2083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FEAF7E2" w14:textId="77777777" w:rsidR="00BA2083" w:rsidRPr="00524BF9" w:rsidRDefault="00524BF9">
      <w:pPr>
        <w:spacing w:before="20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American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Legion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Auxiliary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(1986-present)</w:t>
      </w:r>
    </w:p>
    <w:p w14:paraId="5434928F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88"/>
          <w:position w:val="-1"/>
          <w:sz w:val="22"/>
          <w:szCs w:val="22"/>
        </w:rPr>
        <w:t xml:space="preserve">•  </w:t>
      </w:r>
      <w:r w:rsidRPr="00524BF9">
        <w:rPr>
          <w:rFonts w:asciiTheme="minorHAnsi" w:eastAsia="Century Gothic" w:hAnsiTheme="minorHAnsi" w:cstheme="minorHAnsi"/>
          <w:spacing w:val="56"/>
          <w:w w:val="88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88"/>
          <w:position w:val="-1"/>
          <w:sz w:val="22"/>
          <w:szCs w:val="22"/>
        </w:rPr>
        <w:t xml:space="preserve">Children </w:t>
      </w:r>
      <w:r w:rsidRPr="00524BF9">
        <w:rPr>
          <w:rFonts w:asciiTheme="minorHAnsi" w:eastAsia="Century" w:hAnsiTheme="minorHAnsi" w:cstheme="minorHAnsi"/>
          <w:spacing w:val="27"/>
          <w:w w:val="88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&amp;</w:t>
      </w:r>
      <w:r w:rsidRPr="00524BF9">
        <w:rPr>
          <w:rFonts w:asciiTheme="minorHAnsi" w:eastAsia="Century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Youth</w:t>
      </w:r>
      <w:r w:rsidRPr="00524BF9">
        <w:rPr>
          <w:rFonts w:asciiTheme="minorHAnsi" w:eastAsia="Century" w:hAnsiTheme="minorHAnsi" w:cstheme="minorHAnsi"/>
          <w:spacing w:val="1"/>
          <w:w w:val="96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pacing w:val="-2"/>
          <w:position w:val="-1"/>
          <w:sz w:val="22"/>
          <w:szCs w:val="22"/>
        </w:rPr>
        <w:t>a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nd</w:t>
      </w:r>
      <w:r w:rsidRPr="00524BF9">
        <w:rPr>
          <w:rFonts w:asciiTheme="minorHAnsi" w:eastAsia="Century" w:hAnsiTheme="minorHAnsi" w:cstheme="minorHAnsi"/>
          <w:spacing w:val="-19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Education</w:t>
      </w:r>
      <w:r w:rsidRPr="00524BF9">
        <w:rPr>
          <w:rFonts w:asciiTheme="minorHAnsi" w:eastAsia="Century" w:hAnsiTheme="minorHAnsi" w:cstheme="minorHAnsi"/>
          <w:spacing w:val="1"/>
          <w:w w:val="96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position w:val="-1"/>
          <w:sz w:val="22"/>
          <w:szCs w:val="22"/>
        </w:rPr>
        <w:t>chairman</w:t>
      </w:r>
      <w:r w:rsidRPr="00524BF9">
        <w:rPr>
          <w:rFonts w:asciiTheme="minorHAnsi" w:eastAsia="Century" w:hAnsiTheme="minorHAnsi" w:cstheme="minorHAnsi"/>
          <w:spacing w:val="1"/>
          <w:w w:val="96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(2002-present)</w:t>
      </w:r>
    </w:p>
    <w:p w14:paraId="7FE762A5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89"/>
          <w:sz w:val="22"/>
          <w:szCs w:val="22"/>
        </w:rPr>
        <w:t xml:space="preserve">•  </w:t>
      </w:r>
      <w:r w:rsidRPr="00524BF9">
        <w:rPr>
          <w:rFonts w:asciiTheme="minorHAnsi" w:eastAsia="Century Gothic" w:hAnsiTheme="minorHAnsi" w:cstheme="minorHAnsi"/>
          <w:spacing w:val="53"/>
          <w:w w:val="89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89"/>
          <w:sz w:val="22"/>
          <w:szCs w:val="22"/>
        </w:rPr>
        <w:t>Distr</w:t>
      </w:r>
      <w:r w:rsidRPr="00524BF9">
        <w:rPr>
          <w:rFonts w:asciiTheme="minorHAnsi" w:eastAsia="Century" w:hAnsiTheme="minorHAnsi" w:cstheme="minorHAnsi"/>
          <w:spacing w:val="-1"/>
          <w:w w:val="89"/>
          <w:sz w:val="22"/>
          <w:szCs w:val="22"/>
        </w:rPr>
        <w:t>i</w:t>
      </w:r>
      <w:r w:rsidRPr="00524BF9">
        <w:rPr>
          <w:rFonts w:asciiTheme="minorHAnsi" w:eastAsia="Century" w:hAnsiTheme="minorHAnsi" w:cstheme="minorHAnsi"/>
          <w:w w:val="89"/>
          <w:sz w:val="22"/>
          <w:szCs w:val="22"/>
        </w:rPr>
        <w:t xml:space="preserve">ct </w:t>
      </w:r>
      <w:r w:rsidRPr="00524BF9">
        <w:rPr>
          <w:rFonts w:asciiTheme="minorHAnsi" w:eastAsia="Century" w:hAnsiTheme="minorHAnsi" w:cstheme="minorHAnsi"/>
          <w:spacing w:val="5"/>
          <w:w w:val="89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89"/>
          <w:sz w:val="22"/>
          <w:szCs w:val="22"/>
        </w:rPr>
        <w:t>Queen</w:t>
      </w:r>
      <w:r w:rsidRPr="00524BF9">
        <w:rPr>
          <w:rFonts w:asciiTheme="minorHAnsi" w:eastAsia="Century" w:hAnsiTheme="minorHAnsi" w:cstheme="minorHAnsi"/>
          <w:spacing w:val="58"/>
          <w:w w:val="89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(1994-1995)</w:t>
      </w:r>
    </w:p>
    <w:p w14:paraId="6AC046F4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A. Martin and Ruth Zucker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Scholarship</w:t>
      </w:r>
      <w:r w:rsidRPr="00524BF9">
        <w:rPr>
          <w:rFonts w:asciiTheme="minorHAnsi" w:eastAsia="Century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position w:val="-1"/>
          <w:sz w:val="22"/>
          <w:szCs w:val="22"/>
        </w:rPr>
        <w:t>(Fall 2002)</w:t>
      </w:r>
    </w:p>
    <w:p w14:paraId="6D6EF7F2" w14:textId="77777777" w:rsidR="00BA2083" w:rsidRPr="00524BF9" w:rsidRDefault="00524BF9">
      <w:pPr>
        <w:ind w:left="11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" w:hAnsiTheme="minorHAnsi" w:cstheme="minorHAnsi"/>
          <w:sz w:val="22"/>
          <w:szCs w:val="22"/>
        </w:rPr>
        <w:t>Toledo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Association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for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the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Education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of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Young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Children</w:t>
      </w:r>
      <w:r w:rsidRPr="00524BF9">
        <w:rPr>
          <w:rFonts w:asciiTheme="minorHAnsi" w:eastAsia="Century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(1990-present)</w:t>
      </w:r>
    </w:p>
    <w:p w14:paraId="552B020A" w14:textId="77777777" w:rsidR="00BA2083" w:rsidRPr="00524BF9" w:rsidRDefault="00524BF9">
      <w:pPr>
        <w:spacing w:line="280" w:lineRule="exact"/>
        <w:ind w:left="472"/>
        <w:rPr>
          <w:rFonts w:asciiTheme="minorHAnsi" w:eastAsia="Century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   </w:t>
      </w:r>
      <w:r w:rsidRPr="00524BF9">
        <w:rPr>
          <w:rFonts w:asciiTheme="minorHAnsi" w:eastAsia="Century Gothic" w:hAnsiTheme="minorHAnsi" w:cstheme="minorHAnsi"/>
          <w:spacing w:val="2"/>
          <w:w w:val="75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Ways</w:t>
      </w:r>
      <w:r w:rsidRPr="00524BF9">
        <w:rPr>
          <w:rFonts w:asciiTheme="minorHAnsi" w:eastAsia="Century" w:hAnsiTheme="minorHAnsi" w:cstheme="minorHAnsi"/>
          <w:spacing w:val="-27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and</w:t>
      </w:r>
      <w:r w:rsidRPr="00524BF9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Means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 xml:space="preserve">Chairman </w:t>
      </w:r>
      <w:r w:rsidRPr="00524BF9">
        <w:rPr>
          <w:rFonts w:asciiTheme="minorHAnsi" w:eastAsia="Century" w:hAnsiTheme="minorHAnsi" w:cstheme="minorHAnsi"/>
          <w:sz w:val="22"/>
          <w:szCs w:val="22"/>
        </w:rPr>
        <w:t>(1995)</w:t>
      </w:r>
    </w:p>
    <w:p w14:paraId="6DFA0EAD" w14:textId="77777777" w:rsidR="00BA2083" w:rsidRPr="00524BF9" w:rsidRDefault="00524BF9">
      <w:pPr>
        <w:spacing w:line="280" w:lineRule="exact"/>
        <w:ind w:left="112"/>
        <w:rPr>
          <w:rFonts w:asciiTheme="minorHAnsi" w:eastAsia="Century" w:hAnsiTheme="minorHAnsi" w:cstheme="minorHAnsi"/>
          <w:sz w:val="22"/>
          <w:szCs w:val="22"/>
        </w:rPr>
        <w:sectPr w:rsidR="00BA2083" w:rsidRPr="00524BF9">
          <w:pgSz w:w="12240" w:h="15840"/>
          <w:pgMar w:top="800" w:right="1100" w:bottom="280" w:left="1040" w:header="720" w:footer="720" w:gutter="0"/>
          <w:cols w:space="720"/>
        </w:sectPr>
      </w:pPr>
      <w:r w:rsidRPr="00524BF9">
        <w:rPr>
          <w:rFonts w:asciiTheme="minorHAnsi" w:eastAsia="Century" w:hAnsiTheme="minorHAnsi" w:cstheme="minorHAnsi"/>
          <w:sz w:val="22"/>
          <w:szCs w:val="22"/>
        </w:rPr>
        <w:t xml:space="preserve">Our Lady of Lourdes, 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Sunday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pacing w:val="-1"/>
          <w:w w:val="96"/>
          <w:sz w:val="22"/>
          <w:szCs w:val="22"/>
        </w:rPr>
        <w:t>S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chool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Teacher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and</w:t>
      </w:r>
      <w:r w:rsidRPr="00524BF9">
        <w:rPr>
          <w:rFonts w:asciiTheme="minorHAnsi" w:eastAsia="Century" w:hAnsiTheme="minorHAnsi" w:cstheme="minorHAnsi"/>
          <w:spacing w:val="-19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Curriculum</w:t>
      </w:r>
      <w:r w:rsidRPr="00524BF9">
        <w:rPr>
          <w:rFonts w:asciiTheme="minorHAnsi" w:eastAsia="Century" w:hAnsiTheme="minorHAnsi" w:cstheme="minorHAnsi"/>
          <w:spacing w:val="1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w w:val="96"/>
          <w:sz w:val="22"/>
          <w:szCs w:val="22"/>
        </w:rPr>
        <w:t>Advisor</w:t>
      </w:r>
      <w:r w:rsidRPr="00524BF9">
        <w:rPr>
          <w:rFonts w:asciiTheme="minorHAnsi" w:eastAsia="Century" w:hAnsiTheme="minorHAnsi" w:cstheme="minorHAnsi"/>
          <w:spacing w:val="-2"/>
          <w:w w:val="96"/>
          <w:sz w:val="22"/>
          <w:szCs w:val="22"/>
        </w:rPr>
        <w:t xml:space="preserve"> </w:t>
      </w:r>
      <w:r w:rsidRPr="00524BF9">
        <w:rPr>
          <w:rFonts w:asciiTheme="minorHAnsi" w:eastAsia="Century" w:hAnsiTheme="minorHAnsi" w:cstheme="minorHAnsi"/>
          <w:sz w:val="22"/>
          <w:szCs w:val="22"/>
        </w:rPr>
        <w:t>(1986-1989)</w:t>
      </w:r>
    </w:p>
    <w:p w14:paraId="2D11E2E8" w14:textId="77777777" w:rsidR="00BA2083" w:rsidRPr="00524BF9" w:rsidRDefault="00524BF9">
      <w:pPr>
        <w:tabs>
          <w:tab w:val="left" w:pos="9900"/>
        </w:tabs>
        <w:spacing w:before="23"/>
        <w:ind w:right="148"/>
        <w:jc w:val="right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pacing w:val="1"/>
          <w:w w:val="99"/>
          <w:sz w:val="22"/>
          <w:szCs w:val="22"/>
          <w:u w:color="000000"/>
        </w:rPr>
        <w:lastRenderedPageBreak/>
        <w:t>J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>ENNIFER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>L.</w:t>
      </w:r>
      <w:r w:rsidRPr="00524BF9">
        <w:rPr>
          <w:rFonts w:asciiTheme="minorHAnsi" w:hAnsiTheme="minorHAnsi" w:cstheme="minorHAnsi"/>
          <w:b/>
          <w:i/>
          <w:w w:val="99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  <w:u w:color="000000"/>
        </w:rPr>
        <w:t>K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 xml:space="preserve">ELLY 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ab/>
      </w:r>
    </w:p>
    <w:p w14:paraId="223AB307" w14:textId="77777777" w:rsidR="00BA2083" w:rsidRPr="00524BF9" w:rsidRDefault="00524BF9">
      <w:pPr>
        <w:spacing w:line="220" w:lineRule="exact"/>
        <w:ind w:right="110"/>
        <w:jc w:val="right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z w:val="22"/>
          <w:szCs w:val="22"/>
        </w:rPr>
        <w:t>111 West Ba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cr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#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 43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524BF9">
        <w:rPr>
          <w:rFonts w:asciiTheme="minorHAnsi" w:hAnsiTheme="minorHAnsi" w:cstheme="minorHAnsi"/>
          <w:sz w:val="22"/>
          <w:szCs w:val="22"/>
        </w:rPr>
        <w:t>07</w:t>
      </w:r>
    </w:p>
    <w:p w14:paraId="40F2D7BA" w14:textId="77777777" w:rsidR="00BA2083" w:rsidRPr="00524BF9" w:rsidRDefault="00524BF9">
      <w:pPr>
        <w:ind w:right="113"/>
        <w:jc w:val="right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(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41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 xml:space="preserve">)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1-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111</w:t>
      </w:r>
    </w:p>
    <w:p w14:paraId="3F4ADFA6" w14:textId="77777777" w:rsidR="00BA2083" w:rsidRPr="00524BF9" w:rsidRDefault="00524BF9">
      <w:pPr>
        <w:spacing w:line="220" w:lineRule="exact"/>
        <w:ind w:right="110"/>
        <w:jc w:val="right"/>
        <w:rPr>
          <w:rFonts w:asciiTheme="minorHAnsi" w:hAnsiTheme="minorHAnsi" w:cstheme="minorHAnsi"/>
          <w:sz w:val="22"/>
          <w:szCs w:val="22"/>
        </w:rPr>
      </w:pPr>
      <w:hyperlink r:id="rId9">
        <w:r w:rsidRPr="00524BF9">
          <w:rPr>
            <w:rFonts w:asciiTheme="minorHAnsi" w:hAnsiTheme="minorHAnsi" w:cstheme="minorHAnsi"/>
            <w:position w:val="-1"/>
            <w:sz w:val="22"/>
            <w:szCs w:val="22"/>
          </w:rPr>
          <w:t>Jen</w:t>
        </w:r>
        <w:r w:rsidRPr="00524BF9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n</w:t>
        </w:r>
        <w:r w:rsidRPr="00524BF9">
          <w:rPr>
            <w:rFonts w:asciiTheme="minorHAnsi" w:hAnsiTheme="minorHAnsi" w:cstheme="minorHAnsi"/>
            <w:position w:val="-1"/>
            <w:sz w:val="22"/>
            <w:szCs w:val="22"/>
          </w:rPr>
          <w:t>ifer_Kelly@yah</w:t>
        </w:r>
        <w:r w:rsidRPr="00524BF9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524BF9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o</w:t>
        </w:r>
        <w:r w:rsidRPr="00524BF9">
          <w:rPr>
            <w:rFonts w:asciiTheme="minorHAnsi" w:hAnsiTheme="minorHAnsi" w:cstheme="minorHAnsi"/>
            <w:position w:val="-1"/>
            <w:sz w:val="22"/>
            <w:szCs w:val="22"/>
          </w:rPr>
          <w:t>.c</w:t>
        </w:r>
        <w:r w:rsidRPr="00524BF9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524BF9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3672BE6B" w14:textId="77777777" w:rsidR="00BA2083" w:rsidRPr="00524BF9" w:rsidRDefault="00524BF9">
      <w:pPr>
        <w:spacing w:before="5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53349333">
          <v:group id="_x0000_s1058" style="position:absolute;left:0;text-align:left;margin-left:57.6pt;margin-top:16.9pt;width:495pt;height:0;z-index:-251663872;mso-position-horizontal-relative:page" coordorigin="1152,338" coordsize="9900,0">
            <v:shape id="_x0000_s1059" style="position:absolute;left:1152;top:338;width:9900;height:0" coordorigin="1152,338" coordsize="9900,0" path="m1152,338r9900,e" filled="f" strokeweight="1.74pt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sz w:val="22"/>
          <w:szCs w:val="22"/>
        </w:rPr>
        <w:t>BJE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VE</w:t>
      </w:r>
    </w:p>
    <w:p w14:paraId="6AFFE3EA" w14:textId="77777777" w:rsidR="00BA2083" w:rsidRPr="00524BF9" w:rsidRDefault="00524BF9">
      <w:pPr>
        <w:spacing w:before="90"/>
        <w:ind w:left="233" w:right="233"/>
        <w:jc w:val="center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To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q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ality, str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ct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red 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24BF9">
        <w:rPr>
          <w:rFonts w:asciiTheme="minorHAnsi" w:hAnsiTheme="minorHAnsi" w:cstheme="minorHAnsi"/>
          <w:sz w:val="22"/>
          <w:szCs w:val="22"/>
        </w:rPr>
        <w:t>cation 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ish I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 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anish II stu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ts,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ich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corp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ates all domai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s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 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n lan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uage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ning 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a  </w:t>
      </w:r>
      <w:r w:rsidRPr="00524BF9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sup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orti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e, yet str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red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</w:p>
    <w:p w14:paraId="75D76810" w14:textId="77777777" w:rsidR="00BA2083" w:rsidRPr="00524BF9" w:rsidRDefault="00BA208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3C028EB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DU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sz w:val="22"/>
          <w:szCs w:val="22"/>
        </w:rPr>
        <w:t>ATION</w:t>
      </w:r>
      <w:r w:rsidRPr="00524BF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z w:val="22"/>
          <w:szCs w:val="22"/>
        </w:rPr>
        <w:t>ND</w:t>
      </w:r>
      <w:r w:rsidRPr="00524BF9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24BF9">
        <w:rPr>
          <w:rFonts w:asciiTheme="minorHAnsi" w:hAnsiTheme="minorHAnsi" w:cstheme="minorHAnsi"/>
          <w:b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sz w:val="22"/>
          <w:szCs w:val="22"/>
        </w:rPr>
        <w:t>SURE</w:t>
      </w:r>
    </w:p>
    <w:p w14:paraId="5DEEA9FE" w14:textId="77777777" w:rsidR="00BA2083" w:rsidRPr="00524BF9" w:rsidRDefault="00524BF9">
      <w:pPr>
        <w:spacing w:before="89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22FFEA77">
          <v:group id="_x0000_s1056" style="position:absolute;left:0;text-align:left;margin-left:57.6pt;margin-top:3.95pt;width:495pt;height:0;z-index:-251662848;mso-position-horizontal-relative:page" coordorigin="1152,79" coordsize="9900,0">
            <v:shape id="_x0000_s1057" style="position:absolute;left:1152;top:79;width:9900;height:0" coordorigin="1152,79" coordsize="9900,0" path="m1152,79r9900,e" filled="f" strokeweight="1.74pt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aster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Edu</w:t>
      </w:r>
      <w:r w:rsidRPr="00524BF9">
        <w:rPr>
          <w:rFonts w:asciiTheme="minorHAnsi" w:hAnsiTheme="minorHAnsi" w:cstheme="minorHAnsi"/>
          <w:sz w:val="22"/>
          <w:szCs w:val="22"/>
        </w:rPr>
        <w:t>cation,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ric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lum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524BF9">
        <w:rPr>
          <w:rFonts w:asciiTheme="minorHAnsi" w:hAnsiTheme="minorHAnsi" w:cstheme="minorHAnsi"/>
          <w:sz w:val="22"/>
          <w:szCs w:val="22"/>
        </w:rPr>
        <w:t>ction</w:t>
      </w:r>
    </w:p>
    <w:p w14:paraId="27FC6152" w14:textId="77777777" w:rsidR="00BA2083" w:rsidRPr="00524BF9" w:rsidRDefault="00524BF9">
      <w:pPr>
        <w:spacing w:line="479" w:lineRule="auto"/>
        <w:ind w:left="112" w:right="3637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University of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led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, T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led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Oh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tici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pa</w:t>
      </w:r>
      <w:r w:rsidRPr="00524BF9">
        <w:rPr>
          <w:rFonts w:asciiTheme="minorHAnsi" w:hAnsiTheme="minorHAnsi" w:cstheme="minorHAnsi"/>
          <w:i/>
          <w:sz w:val="22"/>
          <w:szCs w:val="22"/>
        </w:rPr>
        <w:t>t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Gr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du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te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y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00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3</w:t>
      </w:r>
      <w:r w:rsidRPr="00524BF9">
        <w:rPr>
          <w:rFonts w:asciiTheme="minorHAnsi" w:hAnsiTheme="minorHAnsi" w:cstheme="minorHAnsi"/>
          <w:sz w:val="22"/>
          <w:szCs w:val="22"/>
        </w:rPr>
        <w:t>) 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Lice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sure: 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lti-A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 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n Lang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(Anticipated Receipt: May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2003)</w:t>
      </w:r>
    </w:p>
    <w:p w14:paraId="182E5DC9" w14:textId="77777777" w:rsidR="00BA2083" w:rsidRPr="00524BF9" w:rsidRDefault="00524BF9">
      <w:pPr>
        <w:spacing w:before="9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Bac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el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 of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Arts, Maj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 in Spa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ish 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rs 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Recreati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istra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Reli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</w:p>
    <w:p w14:paraId="45D09713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Ashla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d Un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v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rs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ty,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Ashla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d,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Oh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(</w:t>
      </w:r>
      <w:r w:rsidRPr="00524BF9">
        <w:rPr>
          <w:rFonts w:asciiTheme="minorHAnsi" w:hAnsiTheme="minorHAnsi" w:cstheme="minorHAnsi"/>
          <w:i/>
          <w:sz w:val="22"/>
          <w:szCs w:val="22"/>
        </w:rPr>
        <w:t>M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y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19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99)</w:t>
      </w:r>
    </w:p>
    <w:p w14:paraId="6E409070" w14:textId="77777777" w:rsidR="00BA2083" w:rsidRPr="00524BF9" w:rsidRDefault="00BA2083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DF1FF0A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4ED29007">
          <v:group id="_x0000_s1054" style="position:absolute;left:0;text-align:left;margin-left:57.6pt;margin-top:15.35pt;width:495pt;height:0;z-index:-251661824;mso-position-horizontal-relative:page" coordorigin="1152,307" coordsize="9900,0">
            <v:shape id="_x0000_s1055" style="position:absolute;left:1152;top:307;width:9900;height:0" coordorigin="1152,307" coordsize="9900,0" path="m1152,307r9900,e" filled="f" strokeweight="1.74pt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524BF9">
        <w:rPr>
          <w:rFonts w:asciiTheme="minorHAnsi" w:hAnsiTheme="minorHAnsi" w:cstheme="minorHAnsi"/>
          <w:b/>
          <w:sz w:val="22"/>
          <w:szCs w:val="22"/>
        </w:rPr>
        <w:t>UALI</w:t>
      </w:r>
      <w:r w:rsidRPr="00524BF9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524BF9">
        <w:rPr>
          <w:rFonts w:asciiTheme="minorHAnsi" w:hAnsiTheme="minorHAnsi" w:cstheme="minorHAnsi"/>
          <w:b/>
          <w:sz w:val="22"/>
          <w:szCs w:val="22"/>
        </w:rPr>
        <w:t>YI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sz w:val="22"/>
          <w:szCs w:val="22"/>
        </w:rPr>
        <w:t>G</w:t>
      </w:r>
      <w:r w:rsidRPr="00524BF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P</w:t>
      </w:r>
      <w:r w:rsidRPr="00524BF9">
        <w:rPr>
          <w:rFonts w:asciiTheme="minorHAnsi" w:hAnsiTheme="minorHAnsi" w:cstheme="minorHAnsi"/>
          <w:b/>
          <w:sz w:val="22"/>
          <w:szCs w:val="22"/>
        </w:rPr>
        <w:t>ROFESSIONAL</w:t>
      </w:r>
      <w:r w:rsidRPr="00524BF9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b/>
          <w:sz w:val="22"/>
          <w:szCs w:val="22"/>
        </w:rPr>
        <w:t>ER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EN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sz w:val="22"/>
          <w:szCs w:val="22"/>
        </w:rPr>
        <w:t>ES</w:t>
      </w:r>
    </w:p>
    <w:p w14:paraId="07D20145" w14:textId="77777777" w:rsidR="00BA2083" w:rsidRPr="00524BF9" w:rsidRDefault="00524BF9">
      <w:pPr>
        <w:spacing w:before="9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Student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Tea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ch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ing</w:t>
      </w:r>
      <w:r w:rsidRPr="00524BF9">
        <w:rPr>
          <w:rFonts w:asciiTheme="minorHAnsi" w:hAnsiTheme="minorHAnsi" w:cstheme="minorHAnsi"/>
          <w:sz w:val="22"/>
          <w:szCs w:val="22"/>
        </w:rPr>
        <w:t>…………..........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.................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...............………...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Fall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02</w:t>
      </w:r>
    </w:p>
    <w:p w14:paraId="1E87775B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z w:val="22"/>
          <w:szCs w:val="22"/>
        </w:rPr>
        <w:t>w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to</w:t>
      </w:r>
      <w:r w:rsidRPr="00524BF9">
        <w:rPr>
          <w:rFonts w:asciiTheme="minorHAnsi" w:hAnsiTheme="minorHAnsi" w:cstheme="minorHAnsi"/>
          <w:i/>
          <w:sz w:val="22"/>
          <w:szCs w:val="22"/>
        </w:rPr>
        <w:t>n Hi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z w:val="22"/>
          <w:szCs w:val="22"/>
        </w:rPr>
        <w:t>c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ho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i/>
          <w:sz w:val="22"/>
          <w:szCs w:val="22"/>
        </w:rPr>
        <w:t>,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z w:val="22"/>
          <w:szCs w:val="22"/>
        </w:rPr>
        <w:t>w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z w:val="22"/>
          <w:szCs w:val="22"/>
        </w:rPr>
        <w:t>,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i/>
          <w:sz w:val="22"/>
          <w:szCs w:val="22"/>
        </w:rPr>
        <w:t>o</w:t>
      </w:r>
    </w:p>
    <w:p w14:paraId="4DFA95E1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au</w:t>
      </w:r>
      <w:r w:rsidRPr="00524BF9">
        <w:rPr>
          <w:rFonts w:asciiTheme="minorHAnsi" w:hAnsiTheme="minorHAnsi" w:cstheme="minorHAnsi"/>
          <w:sz w:val="22"/>
          <w:szCs w:val="22"/>
        </w:rPr>
        <w:t xml:space="preserve">ght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wo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blo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k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dule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sections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524BF9">
        <w:rPr>
          <w:rFonts w:asciiTheme="minorHAnsi" w:hAnsiTheme="minorHAnsi" w:cstheme="minorHAnsi"/>
          <w:sz w:val="22"/>
          <w:szCs w:val="22"/>
        </w:rPr>
        <w:t>f 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anish I,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d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524BF9">
        <w:rPr>
          <w:rFonts w:asciiTheme="minorHAnsi" w:hAnsiTheme="minorHAnsi" w:cstheme="minorHAnsi"/>
          <w:sz w:val="22"/>
          <w:szCs w:val="22"/>
        </w:rPr>
        <w:t>e secti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Sp</w:t>
      </w:r>
      <w:r w:rsidRPr="00524BF9">
        <w:rPr>
          <w:rFonts w:asciiTheme="minorHAnsi" w:hAnsiTheme="minorHAnsi" w:cstheme="minorHAnsi"/>
          <w:sz w:val="22"/>
          <w:szCs w:val="22"/>
        </w:rPr>
        <w:t xml:space="preserve">anish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I, 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tal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ree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on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hs</w:t>
      </w:r>
    </w:p>
    <w:p w14:paraId="2154BEF1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Mai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tai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ed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d </w:t>
      </w:r>
      <w:r w:rsidRPr="00524BF9">
        <w:rPr>
          <w:rFonts w:asciiTheme="minorHAnsi" w:hAnsiTheme="minorHAnsi" w:cstheme="minorHAnsi"/>
          <w:sz w:val="22"/>
          <w:szCs w:val="22"/>
        </w:rPr>
        <w:t>was respo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le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 all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istrati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 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str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ctio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l as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ects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e classr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</w:p>
    <w:p w14:paraId="4B2DF419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rp</w:t>
      </w:r>
      <w:r w:rsidRPr="00524BF9">
        <w:rPr>
          <w:rFonts w:asciiTheme="minorHAnsi" w:hAnsiTheme="minorHAnsi" w:cstheme="minorHAnsi"/>
          <w:sz w:val="22"/>
          <w:szCs w:val="22"/>
        </w:rPr>
        <w:t>orat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text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rri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y oth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 xml:space="preserve">l and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ri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ary res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urces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oom</w:t>
      </w:r>
    </w:p>
    <w:p w14:paraId="3CFA4709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led all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ral iss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es and facilitated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24BF9">
        <w:rPr>
          <w:rFonts w:asciiTheme="minorHAnsi" w:hAnsiTheme="minorHAnsi" w:cstheme="minorHAnsi"/>
          <w:sz w:val="22"/>
          <w:szCs w:val="22"/>
        </w:rPr>
        <w:t>icati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 xml:space="preserve">h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are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ts</w:t>
      </w:r>
    </w:p>
    <w:p w14:paraId="688409F2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Desig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eral 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lat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24BF9">
        <w:rPr>
          <w:rFonts w:asciiTheme="minorHAnsi" w:hAnsiTheme="minorHAnsi" w:cstheme="minorHAnsi"/>
          <w:sz w:val="22"/>
          <w:szCs w:val="22"/>
        </w:rPr>
        <w:t>ects req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iring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se 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524BF9">
        <w:rPr>
          <w:rFonts w:asciiTheme="minorHAnsi" w:hAnsiTheme="minorHAnsi" w:cstheme="minorHAnsi"/>
          <w:sz w:val="22"/>
          <w:szCs w:val="22"/>
        </w:rPr>
        <w:t>licati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 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cus 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24BF9">
        <w:rPr>
          <w:rFonts w:asciiTheme="minorHAnsi" w:hAnsiTheme="minorHAnsi" w:cstheme="minorHAnsi"/>
          <w:sz w:val="22"/>
          <w:szCs w:val="22"/>
        </w:rPr>
        <w:t>ills fr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cha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ter</w:t>
      </w:r>
    </w:p>
    <w:p w14:paraId="2C7E7569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Field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Exp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rienc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……</w:t>
      </w:r>
      <w:r w:rsidRPr="00524BF9">
        <w:rPr>
          <w:rFonts w:asciiTheme="minorHAnsi" w:hAnsiTheme="minorHAnsi" w:cstheme="minorHAnsi"/>
          <w:sz w:val="22"/>
          <w:szCs w:val="22"/>
        </w:rPr>
        <w:t>…….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524BF9">
        <w:rPr>
          <w:rFonts w:asciiTheme="minorHAnsi" w:hAnsiTheme="minorHAnsi" w:cstheme="minorHAnsi"/>
          <w:sz w:val="22"/>
          <w:szCs w:val="22"/>
        </w:rPr>
        <w:t>…….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...S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g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002</w:t>
      </w:r>
    </w:p>
    <w:p w14:paraId="0A6B1796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R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gers Hi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h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z w:val="22"/>
          <w:szCs w:val="22"/>
        </w:rPr>
        <w:t>ch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ol, Tol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z w:val="22"/>
          <w:szCs w:val="22"/>
        </w:rPr>
        <w:t>d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, Oh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i/>
          <w:sz w:val="22"/>
          <w:szCs w:val="22"/>
        </w:rPr>
        <w:t>o</w:t>
      </w:r>
    </w:p>
    <w:p w14:paraId="4974922F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ser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 xml:space="preserve">ed a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tal of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>0 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urs</w:t>
      </w:r>
    </w:p>
    <w:p w14:paraId="1818F3DC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ruct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unit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on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reterite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perfe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t 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r a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wo we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k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 span in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Sp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h II c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ass</w:t>
      </w:r>
    </w:p>
    <w:p w14:paraId="10501026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Assisted wi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clerical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respo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ilities 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524BF9">
        <w:rPr>
          <w:rFonts w:asciiTheme="minorHAnsi" w:hAnsiTheme="minorHAnsi" w:cstheme="minorHAnsi"/>
          <w:sz w:val="22"/>
          <w:szCs w:val="22"/>
        </w:rPr>
        <w:t>istics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 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hAnsiTheme="minorHAnsi" w:cstheme="minorHAnsi"/>
          <w:sz w:val="22"/>
          <w:szCs w:val="22"/>
        </w:rPr>
        <w:t>Lang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 Pare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ts’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gh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</w:p>
    <w:p w14:paraId="6A883162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Harvest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Lane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Christian Sc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ool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...........…………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……..…...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st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>001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to May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>002</w:t>
      </w:r>
    </w:p>
    <w:p w14:paraId="05DB638F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Toledo, OH</w:t>
      </w:r>
    </w:p>
    <w:p w14:paraId="4C870817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Design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 or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 xml:space="preserve">inal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aterials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 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ented c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rri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lum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24BF9">
        <w:rPr>
          <w:rFonts w:asciiTheme="minorHAnsi" w:hAnsiTheme="minorHAnsi" w:cstheme="minorHAnsi"/>
          <w:sz w:val="22"/>
          <w:szCs w:val="22"/>
        </w:rPr>
        <w:t xml:space="preserve">ly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ani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524BF9">
        <w:rPr>
          <w:rFonts w:asciiTheme="minorHAnsi" w:hAnsiTheme="minorHAnsi" w:cstheme="minorHAnsi"/>
          <w:sz w:val="22"/>
          <w:szCs w:val="22"/>
        </w:rPr>
        <w:t xml:space="preserve">op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 7</w:t>
      </w:r>
      <w:r w:rsidRPr="00524BF9">
        <w:rPr>
          <w:rFonts w:asciiTheme="minorHAnsi" w:hAnsiTheme="minorHAnsi" w:cstheme="minorHAnsi"/>
          <w:sz w:val="22"/>
          <w:szCs w:val="22"/>
        </w:rPr>
        <w:t>th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8</w:t>
      </w:r>
      <w:r w:rsidRPr="00524BF9">
        <w:rPr>
          <w:rFonts w:asciiTheme="minorHAnsi" w:hAnsiTheme="minorHAnsi" w:cstheme="minorHAnsi"/>
          <w:sz w:val="22"/>
          <w:szCs w:val="22"/>
        </w:rPr>
        <w:t>th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ers</w:t>
      </w:r>
    </w:p>
    <w:p w14:paraId="734E3B76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inated 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“Pas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ort Progra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 xml:space="preserve">” as an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centive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 learning</w:t>
      </w:r>
    </w:p>
    <w:p w14:paraId="1B4C074B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River Trails School District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26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.........…………....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Jan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524BF9">
        <w:rPr>
          <w:rFonts w:asciiTheme="minorHAnsi" w:hAnsiTheme="minorHAnsi" w:cstheme="minorHAnsi"/>
          <w:sz w:val="22"/>
          <w:szCs w:val="22"/>
        </w:rPr>
        <w:t xml:space="preserve">y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524BF9">
        <w:rPr>
          <w:rFonts w:asciiTheme="minorHAnsi" w:hAnsiTheme="minorHAnsi" w:cstheme="minorHAnsi"/>
          <w:sz w:val="22"/>
          <w:szCs w:val="22"/>
        </w:rPr>
        <w:t>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 xml:space="preserve">o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000</w:t>
      </w:r>
    </w:p>
    <w:p w14:paraId="4EC0919A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Bi-li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i/>
          <w:sz w:val="22"/>
          <w:szCs w:val="22"/>
        </w:rPr>
        <w:t>ual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T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ea</w:t>
      </w:r>
      <w:r w:rsidRPr="00524BF9">
        <w:rPr>
          <w:rFonts w:asciiTheme="minorHAnsi" w:hAnsiTheme="minorHAnsi" w:cstheme="minorHAnsi"/>
          <w:i/>
          <w:sz w:val="22"/>
          <w:szCs w:val="22"/>
        </w:rPr>
        <w:t>cher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524BF9">
        <w:rPr>
          <w:rFonts w:asciiTheme="minorHAnsi" w:hAnsiTheme="minorHAnsi" w:cstheme="minorHAnsi"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Aid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z w:val="22"/>
          <w:szCs w:val="22"/>
        </w:rPr>
        <w:t>,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i/>
          <w:sz w:val="22"/>
          <w:szCs w:val="22"/>
        </w:rPr>
        <w:t>clid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El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z w:val="22"/>
          <w:szCs w:val="22"/>
        </w:rPr>
        <w:t>men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ry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ool;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Mo</w:t>
      </w:r>
      <w:r w:rsidRPr="00524BF9">
        <w:rPr>
          <w:rFonts w:asciiTheme="minorHAnsi" w:hAnsiTheme="minorHAnsi" w:cstheme="minorHAnsi"/>
          <w:i/>
          <w:sz w:val="22"/>
          <w:szCs w:val="22"/>
        </w:rPr>
        <w:t>unt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Pr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spect,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I</w:t>
      </w:r>
      <w:r w:rsidRPr="00524BF9">
        <w:rPr>
          <w:rFonts w:asciiTheme="minorHAnsi" w:hAnsiTheme="minorHAnsi" w:cstheme="minorHAnsi"/>
          <w:i/>
          <w:sz w:val="22"/>
          <w:szCs w:val="22"/>
        </w:rPr>
        <w:t>L</w:t>
      </w:r>
    </w:p>
    <w:p w14:paraId="4C9E941E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Wor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24BF9">
        <w:rPr>
          <w:rFonts w:asciiTheme="minorHAnsi" w:hAnsiTheme="minorHAnsi" w:cstheme="minorHAnsi"/>
          <w:sz w:val="22"/>
          <w:szCs w:val="22"/>
        </w:rPr>
        <w:t>ed wi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Bili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al classes in gra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K,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 3</w:t>
      </w:r>
    </w:p>
    <w:p w14:paraId="7AA50E33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 xml:space="preserve">all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roup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ctio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al p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ll-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24BF9">
        <w:rPr>
          <w:rFonts w:asciiTheme="minorHAnsi" w:hAnsiTheme="minorHAnsi" w:cstheme="minorHAnsi"/>
          <w:sz w:val="22"/>
          <w:szCs w:val="22"/>
        </w:rPr>
        <w:t>t sessi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</w:p>
    <w:p w14:paraId="291EA96C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Assisted teachers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with cler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cal 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ties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arations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 les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ons</w:t>
      </w:r>
    </w:p>
    <w:p w14:paraId="1856677C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CCABF4" w14:textId="77777777" w:rsidR="00BA2083" w:rsidRPr="00524BF9" w:rsidRDefault="00BA2083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57ED9A6A" w14:textId="77777777" w:rsidR="00BA2083" w:rsidRPr="00524BF9" w:rsidRDefault="00524BF9">
      <w:pPr>
        <w:tabs>
          <w:tab w:val="left" w:pos="10000"/>
        </w:tabs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Q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UALI</w:t>
      </w:r>
      <w:r w:rsidRPr="00524BF9">
        <w:rPr>
          <w:rFonts w:asciiTheme="minorHAnsi" w:hAnsiTheme="minorHAnsi" w:cstheme="minorHAnsi"/>
          <w:b/>
          <w:spacing w:val="2"/>
          <w:w w:val="99"/>
          <w:sz w:val="22"/>
          <w:szCs w:val="22"/>
          <w:u w:color="000000"/>
        </w:rPr>
        <w:t>F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YI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N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G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ANG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U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G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 xml:space="preserve">E </w:t>
      </w:r>
      <w:r w:rsidRPr="00524BF9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R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A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I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N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ING</w:t>
      </w:r>
      <w:r w:rsidRPr="00524BF9">
        <w:rPr>
          <w:rFonts w:asciiTheme="minorHAnsi" w:hAnsiTheme="minorHAnsi" w:cstheme="minorHAnsi"/>
          <w:b/>
          <w:spacing w:val="2"/>
          <w:w w:val="99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AND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  <w:u w:color="000000"/>
        </w:rPr>
        <w:t>T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R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A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VEL</w:t>
      </w:r>
      <w:r w:rsidRPr="00524BF9">
        <w:rPr>
          <w:rFonts w:asciiTheme="minorHAnsi" w:hAnsiTheme="minorHAnsi" w:cstheme="minorHAnsi"/>
          <w:b/>
          <w:spacing w:val="-1"/>
          <w:w w:val="99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  <w:u w:color="000000"/>
        </w:rPr>
        <w:t>E</w:t>
      </w:r>
      <w:r w:rsidRPr="00524BF9">
        <w:rPr>
          <w:rFonts w:asciiTheme="minorHAnsi" w:hAnsiTheme="minorHAnsi" w:cstheme="minorHAnsi"/>
          <w:b/>
          <w:spacing w:val="2"/>
          <w:w w:val="99"/>
          <w:sz w:val="22"/>
          <w:szCs w:val="22"/>
          <w:u w:color="000000"/>
        </w:rPr>
        <w:t>X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P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>ERIE</w:t>
      </w:r>
      <w:r w:rsidRPr="00524BF9">
        <w:rPr>
          <w:rFonts w:asciiTheme="minorHAnsi" w:hAnsiTheme="minorHAnsi" w:cstheme="minorHAnsi"/>
          <w:b/>
          <w:spacing w:val="1"/>
          <w:w w:val="99"/>
          <w:sz w:val="22"/>
          <w:szCs w:val="22"/>
          <w:u w:color="000000"/>
        </w:rPr>
        <w:t>N</w:t>
      </w:r>
      <w:r w:rsidRPr="00524BF9">
        <w:rPr>
          <w:rFonts w:asciiTheme="minorHAnsi" w:hAnsiTheme="minorHAnsi" w:cstheme="minorHAnsi"/>
          <w:b/>
          <w:w w:val="99"/>
          <w:sz w:val="22"/>
          <w:szCs w:val="22"/>
          <w:u w:color="000000"/>
        </w:rPr>
        <w:t xml:space="preserve">CES </w:t>
      </w:r>
      <w:r w:rsidRPr="00524BF9">
        <w:rPr>
          <w:rFonts w:asciiTheme="minorHAnsi" w:hAnsiTheme="minorHAnsi" w:cstheme="minorHAnsi"/>
          <w:b/>
          <w:sz w:val="22"/>
          <w:szCs w:val="22"/>
          <w:u w:color="000000"/>
        </w:rPr>
        <w:tab/>
      </w:r>
    </w:p>
    <w:p w14:paraId="5149A821" w14:textId="77777777" w:rsidR="00BA2083" w:rsidRPr="00524BF9" w:rsidRDefault="00524BF9">
      <w:pPr>
        <w:spacing w:before="90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Eco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Escue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a,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San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An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rés,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G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uate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ala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524BF9">
        <w:rPr>
          <w:rFonts w:asciiTheme="minorHAnsi" w:hAnsiTheme="minorHAnsi" w:cstheme="minorHAnsi"/>
          <w:sz w:val="22"/>
          <w:szCs w:val="22"/>
        </w:rPr>
        <w:t>……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2001</w:t>
      </w:r>
    </w:p>
    <w:p w14:paraId="11C3C8BE" w14:textId="77777777" w:rsidR="00BA2083" w:rsidRPr="00524BF9" w:rsidRDefault="00524BF9">
      <w:pPr>
        <w:spacing w:before="3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9"/>
          <w:w w:val="7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Week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intense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lang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age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home-stay</w:t>
      </w:r>
    </w:p>
    <w:p w14:paraId="1EF8D0D4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Centro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Lin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ü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í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stico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nti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ua,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Gu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tem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 xml:space="preserve">la 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524BF9">
        <w:rPr>
          <w:rFonts w:asciiTheme="minorHAnsi" w:hAnsiTheme="minorHAnsi" w:cstheme="minorHAnsi"/>
          <w:sz w:val="22"/>
          <w:szCs w:val="22"/>
        </w:rPr>
        <w:t>……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2000</w:t>
      </w:r>
    </w:p>
    <w:p w14:paraId="4A702A82" w14:textId="77777777" w:rsidR="00BA2083" w:rsidRPr="00524BF9" w:rsidRDefault="00524BF9">
      <w:pPr>
        <w:spacing w:before="3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9"/>
          <w:w w:val="7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Week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intense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lang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age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home-stay</w:t>
      </w:r>
    </w:p>
    <w:p w14:paraId="4C1BA0BB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lastRenderedPageBreak/>
        <w:t>Universidad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L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ica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 xml:space="preserve">Vicente 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cafuerte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Gu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y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q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 xml:space="preserve">uil,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Ecu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or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.……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nter/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pr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1999</w:t>
      </w:r>
    </w:p>
    <w:p w14:paraId="5AF2082A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7"/>
          <w:w w:val="7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ster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abroad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e-st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</w:p>
    <w:p w14:paraId="1230121F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Cu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un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uhu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c Lan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ua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e Institute, Cuernav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ca, Mé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x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ico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.…</w:t>
      </w:r>
      <w:r w:rsidRPr="00524BF9">
        <w:rPr>
          <w:rFonts w:asciiTheme="minorHAnsi" w:hAnsiTheme="minorHAnsi" w:cstheme="minorHAnsi"/>
          <w:sz w:val="22"/>
          <w:szCs w:val="22"/>
        </w:rPr>
        <w:t>……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1998</w:t>
      </w:r>
    </w:p>
    <w:p w14:paraId="5933E116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7"/>
          <w:w w:val="7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Month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tense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lang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age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ud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home-stay</w:t>
      </w:r>
    </w:p>
    <w:p w14:paraId="364F012E" w14:textId="77777777" w:rsidR="00BA2083" w:rsidRPr="00524BF9" w:rsidRDefault="00524BF9">
      <w:pPr>
        <w:spacing w:before="3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Intern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tion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 xml:space="preserve">l 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vel</w:t>
      </w:r>
    </w:p>
    <w:p w14:paraId="0FED02AD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840" w:right="1040" w:bottom="280" w:left="1040" w:header="720" w:footer="720" w:gutter="0"/>
          <w:cols w:space="720"/>
        </w:sect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Guate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ala, Honduras, Ni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ar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a, Ecuad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r, Per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ú</w:t>
      </w:r>
      <w:r w:rsidRPr="00524BF9">
        <w:rPr>
          <w:rFonts w:asciiTheme="minorHAnsi" w:hAnsiTheme="minorHAnsi" w:cstheme="minorHAnsi"/>
          <w:sz w:val="22"/>
          <w:szCs w:val="22"/>
        </w:rPr>
        <w:t>, Mé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24BF9">
        <w:rPr>
          <w:rFonts w:asciiTheme="minorHAnsi" w:hAnsiTheme="minorHAnsi" w:cstheme="minorHAnsi"/>
          <w:sz w:val="22"/>
          <w:szCs w:val="22"/>
        </w:rPr>
        <w:t>ic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, Belize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rto Rico</w:t>
      </w:r>
    </w:p>
    <w:p w14:paraId="128C6CD5" w14:textId="77777777" w:rsidR="00BA2083" w:rsidRPr="00524BF9" w:rsidRDefault="00524BF9">
      <w:pPr>
        <w:tabs>
          <w:tab w:val="left" w:pos="10000"/>
        </w:tabs>
        <w:spacing w:before="23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pacing w:val="1"/>
          <w:w w:val="99"/>
          <w:sz w:val="22"/>
          <w:szCs w:val="22"/>
          <w:u w:color="000000"/>
        </w:rPr>
        <w:lastRenderedPageBreak/>
        <w:t>J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>ENNIFER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>L.</w:t>
      </w:r>
      <w:r w:rsidRPr="00524BF9">
        <w:rPr>
          <w:rFonts w:asciiTheme="minorHAnsi" w:hAnsiTheme="minorHAnsi" w:cstheme="minorHAnsi"/>
          <w:b/>
          <w:i/>
          <w:w w:val="99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  <w:u w:color="000000"/>
        </w:rPr>
        <w:t>K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>ELLY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>P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  <w:u w:color="000000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>GE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  <w:u w:color="000000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 xml:space="preserve">2 </w:t>
      </w:r>
      <w:r w:rsidRPr="00524BF9">
        <w:rPr>
          <w:rFonts w:asciiTheme="minorHAnsi" w:hAnsiTheme="minorHAnsi" w:cstheme="minorHAnsi"/>
          <w:b/>
          <w:i/>
          <w:sz w:val="22"/>
          <w:szCs w:val="22"/>
          <w:u w:color="000000"/>
        </w:rPr>
        <w:tab/>
      </w:r>
    </w:p>
    <w:p w14:paraId="3037F3E2" w14:textId="77777777" w:rsidR="00BA2083" w:rsidRPr="00524BF9" w:rsidRDefault="00BA208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6D93EA08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7EEC2A3D">
          <v:group id="_x0000_s1052" style="position:absolute;left:0;text-align:left;margin-left:57.6pt;margin-top:19.35pt;width:495pt;height:0;z-index:-251660800;mso-position-horizontal-relative:page" coordorigin="1152,387" coordsize="9900,0">
            <v:shape id="_x0000_s1053" style="position:absolute;left:1152;top:387;width:9900;height:0" coordorigin="1152,387" coordsize="9900,0" path="m1152,387r9900,e" filled="f" strokeweight="1.74pt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sz w:val="22"/>
          <w:szCs w:val="22"/>
        </w:rPr>
        <w:t>THER</w:t>
      </w:r>
      <w:r w:rsidRPr="00524BF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24BF9">
        <w:rPr>
          <w:rFonts w:asciiTheme="minorHAnsi" w:hAnsiTheme="minorHAnsi" w:cstheme="minorHAnsi"/>
          <w:b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sz w:val="22"/>
          <w:szCs w:val="22"/>
        </w:rPr>
        <w:t>ED</w:t>
      </w:r>
      <w:r w:rsidRPr="00524BF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b/>
          <w:sz w:val="22"/>
          <w:szCs w:val="22"/>
        </w:rPr>
        <w:t>ER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EN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sz w:val="22"/>
          <w:szCs w:val="22"/>
        </w:rPr>
        <w:t>ES</w:t>
      </w:r>
    </w:p>
    <w:p w14:paraId="5E86394E" w14:textId="77777777" w:rsidR="00BA2083" w:rsidRPr="00524BF9" w:rsidRDefault="00BA2083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E513DAD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Li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ertyville Par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k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Recre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ti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De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rtmen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..............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....………...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524BF9">
        <w:rPr>
          <w:rFonts w:asciiTheme="minorHAnsi" w:hAnsiTheme="minorHAnsi" w:cstheme="minorHAnsi"/>
          <w:sz w:val="22"/>
          <w:szCs w:val="22"/>
        </w:rPr>
        <w:t xml:space="preserve">y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>5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o 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002</w:t>
      </w:r>
    </w:p>
    <w:p w14:paraId="6DB7F59B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Po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 Ma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er,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Swim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ac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Lifeg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Swim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str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ctor; Li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erty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ille, Illi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524BF9">
        <w:rPr>
          <w:rFonts w:asciiTheme="minorHAnsi" w:hAnsiTheme="minorHAnsi" w:cstheme="minorHAnsi"/>
          <w:sz w:val="22"/>
          <w:szCs w:val="22"/>
        </w:rPr>
        <w:t>is</w:t>
      </w:r>
    </w:p>
    <w:p w14:paraId="45561A65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-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oach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oxi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ately 25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524BF9">
        <w:rPr>
          <w:rFonts w:asciiTheme="minorHAnsi" w:hAnsiTheme="minorHAnsi" w:cstheme="minorHAnsi"/>
          <w:sz w:val="22"/>
          <w:szCs w:val="22"/>
        </w:rPr>
        <w:t xml:space="preserve">up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wimmers (s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en to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eleven ye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 ag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)</w:t>
      </w:r>
    </w:p>
    <w:p w14:paraId="133F5B80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 xml:space="preserve">nized,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ordinated and hosted the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rence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524BF9">
        <w:rPr>
          <w:rFonts w:asciiTheme="minorHAnsi" w:hAnsiTheme="minorHAnsi" w:cstheme="minorHAnsi"/>
          <w:sz w:val="22"/>
          <w:szCs w:val="22"/>
        </w:rPr>
        <w:t>wim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meet</w:t>
      </w:r>
    </w:p>
    <w:p w14:paraId="00A609EE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Lead p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524BF9">
        <w:rPr>
          <w:rFonts w:asciiTheme="minorHAnsi" w:hAnsiTheme="minorHAnsi" w:cstheme="minorHAnsi"/>
          <w:sz w:val="22"/>
          <w:szCs w:val="22"/>
        </w:rPr>
        <w:t>lic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 pri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ate sw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str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ction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24BF9">
        <w:rPr>
          <w:rFonts w:asciiTheme="minorHAnsi" w:hAnsiTheme="minorHAnsi" w:cstheme="minorHAnsi"/>
          <w:sz w:val="22"/>
          <w:szCs w:val="22"/>
        </w:rPr>
        <w:t>als of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all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es (four to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appro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ly 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rty yea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s of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e)</w:t>
      </w:r>
    </w:p>
    <w:p w14:paraId="7CD7AD6C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Receiv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ployee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 the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Sea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on and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Player </w:t>
      </w:r>
      <w:r w:rsidRPr="00524BF9">
        <w:rPr>
          <w:rFonts w:asciiTheme="minorHAnsi" w:hAnsiTheme="minorHAnsi" w:cstheme="minorHAnsi"/>
          <w:sz w:val="22"/>
          <w:szCs w:val="22"/>
        </w:rPr>
        <w:t>Awards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three sea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ons</w:t>
      </w:r>
    </w:p>
    <w:p w14:paraId="792510C0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Supervised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 eva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 xml:space="preserve">uated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ployees</w:t>
      </w:r>
    </w:p>
    <w:p w14:paraId="1E009F8C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University of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 xml:space="preserve">ledo 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…</w:t>
      </w:r>
      <w:r w:rsidRPr="00524BF9">
        <w:rPr>
          <w:rFonts w:asciiTheme="minorHAnsi" w:hAnsiTheme="minorHAnsi" w:cstheme="minorHAnsi"/>
          <w:i/>
          <w:sz w:val="22"/>
          <w:szCs w:val="22"/>
        </w:rPr>
        <w:t>……....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..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i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J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>000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 May 2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02</w:t>
      </w:r>
    </w:p>
    <w:p w14:paraId="18F572D6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Gr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524BF9">
        <w:rPr>
          <w:rFonts w:asciiTheme="minorHAnsi" w:hAnsiTheme="minorHAnsi" w:cstheme="minorHAnsi"/>
          <w:sz w:val="22"/>
          <w:szCs w:val="22"/>
        </w:rPr>
        <w:t>uate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sistant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Hall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re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tor;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4BF9">
        <w:rPr>
          <w:rFonts w:asciiTheme="minorHAnsi" w:hAnsiTheme="minorHAnsi" w:cstheme="minorHAnsi"/>
          <w:sz w:val="22"/>
          <w:szCs w:val="22"/>
        </w:rPr>
        <w:t>fice of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Residence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 xml:space="preserve">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ledo,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</w:t>
      </w:r>
    </w:p>
    <w:p w14:paraId="1B433F54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ised st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 staff as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well as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ed 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leme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d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ssi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 xml:space="preserve">e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rai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 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itiati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es</w:t>
      </w:r>
    </w:p>
    <w:p w14:paraId="7DE14D35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llab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rated 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junct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on w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th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524BF9">
        <w:rPr>
          <w:rFonts w:asciiTheme="minorHAnsi" w:hAnsiTheme="minorHAnsi" w:cstheme="minorHAnsi"/>
          <w:sz w:val="22"/>
          <w:szCs w:val="22"/>
        </w:rPr>
        <w:t>-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k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eg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 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dm</w:t>
      </w:r>
      <w:r w:rsidRPr="00524BF9">
        <w:rPr>
          <w:rFonts w:asciiTheme="minorHAnsi" w:hAnsiTheme="minorHAnsi" w:cstheme="minorHAnsi"/>
          <w:sz w:val="22"/>
          <w:szCs w:val="22"/>
        </w:rPr>
        <w:t>inistrati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vel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opm</w:t>
      </w:r>
      <w:r w:rsidRPr="00524BF9">
        <w:rPr>
          <w:rFonts w:asciiTheme="minorHAnsi" w:hAnsiTheme="minorHAnsi" w:cstheme="minorHAnsi"/>
          <w:sz w:val="22"/>
          <w:szCs w:val="22"/>
        </w:rPr>
        <w:t>ent 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24BF9">
        <w:rPr>
          <w:rFonts w:asciiTheme="minorHAnsi" w:hAnsiTheme="minorHAnsi" w:cstheme="minorHAnsi"/>
          <w:sz w:val="22"/>
          <w:szCs w:val="22"/>
        </w:rPr>
        <w:t>ects</w:t>
      </w:r>
    </w:p>
    <w:p w14:paraId="475BE656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ized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wo ca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 xml:space="preserve">e selection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cesses 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selecti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 ap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tely 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ix</w:t>
      </w:r>
      <w:r w:rsidRPr="00524BF9">
        <w:rPr>
          <w:rFonts w:asciiTheme="minorHAnsi" w:hAnsiTheme="minorHAnsi" w:cstheme="minorHAnsi"/>
          <w:sz w:val="22"/>
          <w:szCs w:val="22"/>
        </w:rPr>
        <w:t>ty stu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 staff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24BF9">
        <w:rPr>
          <w:rFonts w:asciiTheme="minorHAnsi" w:hAnsiTheme="minorHAnsi" w:cstheme="minorHAnsi"/>
          <w:sz w:val="22"/>
          <w:szCs w:val="22"/>
        </w:rPr>
        <w:t>sitio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</w:p>
    <w:p w14:paraId="2BA0434A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ised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izati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 acti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ities</w:t>
      </w:r>
    </w:p>
    <w:p w14:paraId="3E4243C0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Offered free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ish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toring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 stu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ts</w:t>
      </w:r>
    </w:p>
    <w:p w14:paraId="0F2DFCBD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Ashl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Fam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 xml:space="preserve">ly </w:t>
      </w:r>
      <w:r w:rsidRPr="00524BF9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….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.…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524BF9">
        <w:rPr>
          <w:rFonts w:asciiTheme="minorHAnsi" w:hAnsiTheme="minorHAnsi" w:cstheme="minorHAnsi"/>
          <w:sz w:val="22"/>
          <w:szCs w:val="22"/>
        </w:rPr>
        <w:t>…...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524BF9">
        <w:rPr>
          <w:rFonts w:asciiTheme="minorHAnsi" w:hAnsiTheme="minorHAnsi" w:cstheme="minorHAnsi"/>
          <w:sz w:val="22"/>
          <w:szCs w:val="22"/>
        </w:rPr>
        <w:t>anuary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1998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Octob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1999</w:t>
      </w:r>
    </w:p>
    <w:p w14:paraId="724585EB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Swim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Coach,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Swim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Instructor, L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feg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ar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Day Care Staff;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lan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io</w:t>
      </w:r>
    </w:p>
    <w:p w14:paraId="702F8F77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 xml:space="preserve">nized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wim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meets and 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rticipants</w:t>
      </w:r>
    </w:p>
    <w:p w14:paraId="6B9FB540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ac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524BF9">
        <w:rPr>
          <w:rFonts w:asciiTheme="minorHAnsi" w:hAnsiTheme="minorHAnsi" w:cstheme="minorHAnsi"/>
          <w:sz w:val="22"/>
          <w:szCs w:val="22"/>
        </w:rPr>
        <w:t>str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ct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sw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524BF9">
        <w:rPr>
          <w:rFonts w:asciiTheme="minorHAnsi" w:hAnsiTheme="minorHAnsi" w:cstheme="minorHAnsi"/>
          <w:sz w:val="22"/>
          <w:szCs w:val="22"/>
        </w:rPr>
        <w:t>ers (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xteen years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of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e)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on 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daily basis</w:t>
      </w:r>
    </w:p>
    <w:p w14:paraId="68F93D2D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ised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 facilitated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eatio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al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ram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re-sc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lers (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wo to six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ears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e)</w:t>
      </w:r>
    </w:p>
    <w:p w14:paraId="3CACDAF6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i/>
          <w:sz w:val="22"/>
          <w:szCs w:val="22"/>
        </w:rPr>
        <w:t>Home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for</w:t>
      </w:r>
      <w:r w:rsidRPr="00524BF9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>Gir</w:t>
      </w:r>
      <w:r w:rsidRPr="00524BF9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b/>
          <w:i/>
          <w:sz w:val="22"/>
          <w:szCs w:val="22"/>
        </w:rPr>
        <w:t xml:space="preserve">s 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…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……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…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2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..</w:t>
      </w:r>
      <w:r w:rsidRPr="00524BF9">
        <w:rPr>
          <w:rFonts w:asciiTheme="minorHAnsi" w:hAnsiTheme="minorHAnsi" w:cstheme="minorHAnsi"/>
          <w:spacing w:val="-1"/>
          <w:w w:val="99"/>
          <w:sz w:val="22"/>
          <w:szCs w:val="22"/>
        </w:rPr>
        <w:t>Jan</w:t>
      </w:r>
      <w:r w:rsidRPr="00524BF9">
        <w:rPr>
          <w:rFonts w:asciiTheme="minorHAnsi" w:hAnsiTheme="minorHAnsi" w:cstheme="minorHAnsi"/>
          <w:spacing w:val="1"/>
          <w:w w:val="99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w w:val="99"/>
          <w:sz w:val="22"/>
          <w:szCs w:val="22"/>
        </w:rPr>
        <w:t>a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ry</w:t>
      </w:r>
      <w:r w:rsidRPr="00524BF9">
        <w:rPr>
          <w:rFonts w:asciiTheme="minorHAnsi" w:hAnsiTheme="minorHAnsi" w:cstheme="minorHAnsi"/>
          <w:spacing w:val="6"/>
          <w:w w:val="9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524BF9">
        <w:rPr>
          <w:rFonts w:asciiTheme="minorHAnsi" w:hAnsiTheme="minorHAnsi" w:cstheme="minorHAnsi"/>
          <w:sz w:val="22"/>
          <w:szCs w:val="22"/>
        </w:rPr>
        <w:t>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524BF9">
        <w:rPr>
          <w:rFonts w:asciiTheme="minorHAnsi" w:hAnsiTheme="minorHAnsi" w:cstheme="minorHAnsi"/>
          <w:sz w:val="22"/>
          <w:szCs w:val="22"/>
        </w:rPr>
        <w:t>rch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999</w:t>
      </w:r>
    </w:p>
    <w:p w14:paraId="4E58F39F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Vo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unte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 xml:space="preserve">r;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Gu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aquil,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ou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h 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erica</w:t>
      </w:r>
    </w:p>
    <w:p w14:paraId="4586F5F3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ed and facilitated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recreati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24BF9">
        <w:rPr>
          <w:rFonts w:asciiTheme="minorHAnsi" w:hAnsiTheme="minorHAnsi" w:cstheme="minorHAnsi"/>
          <w:sz w:val="22"/>
          <w:szCs w:val="22"/>
        </w:rPr>
        <w:t>al activities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d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s 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rian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irls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 all ages</w:t>
      </w:r>
    </w:p>
    <w:p w14:paraId="6596474A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Assisted wi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h ho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 xml:space="preserve">ework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 studies</w:t>
      </w:r>
    </w:p>
    <w:p w14:paraId="5139BDD2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arts 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crafts acti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ities</w:t>
      </w:r>
    </w:p>
    <w:p w14:paraId="2F33F642" w14:textId="77777777" w:rsidR="00BA2083" w:rsidRPr="00524BF9" w:rsidRDefault="00BA208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77B1B10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451D7439">
          <v:group id="_x0000_s1050" style="position:absolute;left:0;text-align:left;margin-left:57.6pt;margin-top:20.85pt;width:495pt;height:0;z-index:-251659776;mso-position-horizontal-relative:page" coordorigin="1152,417" coordsize="9900,0">
            <v:shape id="_x0000_s1051" style="position:absolute;left:1152;top:417;width:9900;height:0" coordorigin="1152,417" coordsize="9900,0" path="m1152,417r9900,e" filled="f" strokeweight="1.74pt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z w:val="22"/>
          <w:szCs w:val="22"/>
        </w:rPr>
        <w:t>CTI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b/>
          <w:sz w:val="22"/>
          <w:szCs w:val="22"/>
        </w:rPr>
        <w:t>ITIES</w:t>
      </w:r>
      <w:r w:rsidRPr="00524BF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AND</w:t>
      </w:r>
      <w:r w:rsidRPr="00524BF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NV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OL</w:t>
      </w:r>
      <w:r w:rsidRPr="00524BF9">
        <w:rPr>
          <w:rFonts w:asciiTheme="minorHAnsi" w:hAnsiTheme="minorHAnsi" w:cstheme="minorHAnsi"/>
          <w:b/>
          <w:sz w:val="22"/>
          <w:szCs w:val="22"/>
        </w:rPr>
        <w:t>VE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524BF9">
        <w:rPr>
          <w:rFonts w:asciiTheme="minorHAnsi" w:hAnsiTheme="minorHAnsi" w:cstheme="minorHAnsi"/>
          <w:b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sz w:val="22"/>
          <w:szCs w:val="22"/>
        </w:rPr>
        <w:t>T</w:t>
      </w:r>
    </w:p>
    <w:p w14:paraId="48CA33E4" w14:textId="77777777" w:rsidR="00BA2083" w:rsidRPr="00524BF9" w:rsidRDefault="00BA2083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0358E11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524BF9">
        <w:rPr>
          <w:rFonts w:asciiTheme="minorHAnsi" w:hAnsiTheme="minorHAnsi" w:cstheme="minorHAnsi"/>
          <w:sz w:val="22"/>
          <w:szCs w:val="22"/>
        </w:rPr>
        <w:t xml:space="preserve">t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led</w:t>
      </w:r>
      <w:r w:rsidRPr="00524BF9">
        <w:rPr>
          <w:rFonts w:asciiTheme="minorHAnsi" w:hAnsiTheme="minorHAnsi" w:cstheme="minorHAnsi"/>
          <w:sz w:val="22"/>
          <w:szCs w:val="22"/>
        </w:rPr>
        <w:t>o (F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al</w:t>
      </w:r>
      <w:r w:rsidRPr="00524BF9">
        <w:rPr>
          <w:rFonts w:asciiTheme="minorHAnsi" w:hAnsiTheme="minorHAnsi" w:cstheme="minorHAnsi"/>
          <w:sz w:val="22"/>
          <w:szCs w:val="22"/>
        </w:rPr>
        <w:t xml:space="preserve">l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200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-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Sp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524BF9">
        <w:rPr>
          <w:rFonts w:asciiTheme="minorHAnsi" w:hAnsiTheme="minorHAnsi" w:cstheme="minorHAnsi"/>
          <w:sz w:val="22"/>
          <w:szCs w:val="22"/>
        </w:rPr>
        <w:t xml:space="preserve">g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z w:val="22"/>
          <w:szCs w:val="22"/>
        </w:rPr>
        <w:t>)</w:t>
      </w:r>
    </w:p>
    <w:p w14:paraId="7197ECA7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er,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Ph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Sig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Iota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pani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 xml:space="preserve">h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ary</w:t>
      </w:r>
      <w:r w:rsidRPr="00524BF9">
        <w:rPr>
          <w:rFonts w:asciiTheme="minorHAnsi" w:hAnsiTheme="minorHAnsi" w:cstheme="minorHAnsi"/>
          <w:sz w:val="22"/>
          <w:szCs w:val="22"/>
        </w:rPr>
        <w:t>)</w:t>
      </w:r>
    </w:p>
    <w:p w14:paraId="6C5EB1A2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Μ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ber,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hla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Un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ers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ty Sw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Team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(19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>5-19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>9), Elected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tain 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>8</w:t>
      </w:r>
    </w:p>
    <w:p w14:paraId="07D19482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524BF9">
        <w:rPr>
          <w:rFonts w:asciiTheme="minorHAnsi" w:hAnsiTheme="minorHAnsi" w:cstheme="minorHAnsi"/>
          <w:sz w:val="22"/>
          <w:szCs w:val="22"/>
        </w:rPr>
        <w:t xml:space="preserve">h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Clu</w:t>
      </w:r>
      <w:r w:rsidRPr="00524BF9">
        <w:rPr>
          <w:rFonts w:asciiTheme="minorHAnsi" w:hAnsiTheme="minorHAnsi" w:cstheme="minorHAnsi"/>
          <w:sz w:val="22"/>
          <w:szCs w:val="22"/>
        </w:rPr>
        <w:t>b (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524BF9">
        <w:rPr>
          <w:rFonts w:asciiTheme="minorHAnsi" w:hAnsiTheme="minorHAnsi" w:cstheme="minorHAnsi"/>
          <w:sz w:val="22"/>
          <w:szCs w:val="22"/>
        </w:rPr>
        <w:t>-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 xml:space="preserve">),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Sec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eta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 xml:space="preserve">y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98</w:t>
      </w:r>
    </w:p>
    <w:p w14:paraId="0E3AEE0F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eti</w:t>
      </w:r>
      <w:r w:rsidRPr="00524BF9">
        <w:rPr>
          <w:rFonts w:asciiTheme="minorHAnsi" w:hAnsiTheme="minorHAnsi" w:cstheme="minorHAnsi"/>
          <w:sz w:val="22"/>
          <w:szCs w:val="22"/>
        </w:rPr>
        <w:t xml:space="preserve">c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Cou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524BF9">
        <w:rPr>
          <w:rFonts w:asciiTheme="minorHAnsi" w:hAnsiTheme="minorHAnsi" w:cstheme="minorHAnsi"/>
          <w:sz w:val="22"/>
          <w:szCs w:val="22"/>
        </w:rPr>
        <w:t xml:space="preserve">l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>)</w:t>
      </w:r>
    </w:p>
    <w:p w14:paraId="05CB7D16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8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Fell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hip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 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ristian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hletes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-1</w:t>
      </w:r>
      <w:r w:rsidRPr="00524BF9">
        <w:rPr>
          <w:rFonts w:asciiTheme="minorHAnsi" w:hAnsiTheme="minorHAnsi" w:cstheme="minorHAnsi"/>
          <w:sz w:val="22"/>
          <w:szCs w:val="22"/>
        </w:rPr>
        <w:t>9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524BF9">
        <w:rPr>
          <w:rFonts w:asciiTheme="minorHAnsi" w:hAnsiTheme="minorHAnsi" w:cstheme="minorHAnsi"/>
          <w:sz w:val="22"/>
          <w:szCs w:val="22"/>
        </w:rPr>
        <w:t>)</w:t>
      </w:r>
    </w:p>
    <w:p w14:paraId="6A8A5AFB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840" w:right="1060" w:bottom="280" w:left="1040" w:header="720" w:footer="720" w:gutter="0"/>
          <w:cols w:space="720"/>
        </w:sectPr>
      </w:pPr>
      <w:r w:rsidRPr="00524BF9">
        <w:rPr>
          <w:rFonts w:asciiTheme="minorHAnsi" w:eastAsia="Century Gothic" w:hAnsiTheme="minorHAnsi" w:cstheme="minorHAnsi"/>
          <w:w w:val="76"/>
          <w:sz w:val="22"/>
          <w:szCs w:val="22"/>
        </w:rPr>
        <w:t xml:space="preserve">• </w:t>
      </w:r>
      <w:r w:rsidRPr="00524BF9">
        <w:rPr>
          <w:rFonts w:asciiTheme="minorHAnsi" w:eastAsia="Century Gothic" w:hAnsiTheme="minorHAnsi" w:cstheme="minorHAnsi"/>
          <w:spacing w:val="16"/>
          <w:w w:val="7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 xml:space="preserve">re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 xml:space="preserve">b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524BF9">
        <w:rPr>
          <w:rFonts w:asciiTheme="minorHAnsi" w:hAnsiTheme="minorHAnsi" w:cstheme="minorHAnsi"/>
          <w:sz w:val="22"/>
          <w:szCs w:val="22"/>
        </w:rPr>
        <w:t>)</w:t>
      </w:r>
    </w:p>
    <w:p w14:paraId="58D12C8B" w14:textId="77777777" w:rsidR="00BA2083" w:rsidRPr="00524BF9" w:rsidRDefault="00BA2083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BA6B6C5" w14:textId="77777777" w:rsidR="00BA2083" w:rsidRPr="00524BF9" w:rsidRDefault="00524BF9">
      <w:pPr>
        <w:ind w:left="3165" w:right="269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Eileen Kayta Thomas</w:t>
      </w:r>
    </w:p>
    <w:p w14:paraId="75BEA171" w14:textId="77777777" w:rsidR="00BA2083" w:rsidRPr="00524BF9" w:rsidRDefault="00524BF9">
      <w:pPr>
        <w:spacing w:before="35"/>
        <w:ind w:left="3997" w:right="357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hyperlink r:id="rId10">
        <w:r w:rsidRPr="00524BF9">
          <w:rPr>
            <w:rFonts w:asciiTheme="minorHAnsi" w:eastAsia="Baskerville Old Face" w:hAnsiTheme="minorHAnsi" w:cstheme="minorHAnsi"/>
            <w:sz w:val="22"/>
            <w:szCs w:val="22"/>
          </w:rPr>
          <w:t>ekthomas@</w:t>
        </w:r>
        <w:r w:rsidRPr="00524BF9">
          <w:rPr>
            <w:rFonts w:asciiTheme="minorHAnsi" w:eastAsia="Baskerville Old Face" w:hAnsiTheme="minorHAnsi" w:cstheme="minorHAnsi"/>
            <w:spacing w:val="-1"/>
            <w:sz w:val="22"/>
            <w:szCs w:val="22"/>
          </w:rPr>
          <w:t>e</w:t>
        </w:r>
        <w:r w:rsidRPr="00524BF9">
          <w:rPr>
            <w:rFonts w:asciiTheme="minorHAnsi" w:eastAsia="Baskerville Old Face" w:hAnsiTheme="minorHAnsi" w:cstheme="minorHAnsi"/>
            <w:sz w:val="22"/>
            <w:szCs w:val="22"/>
          </w:rPr>
          <w:t>mail.com</w:t>
        </w:r>
      </w:hyperlink>
    </w:p>
    <w:p w14:paraId="2D447240" w14:textId="77777777" w:rsidR="00BA2083" w:rsidRPr="00524BF9" w:rsidRDefault="00524BF9">
      <w:pPr>
        <w:spacing w:before="33"/>
        <w:ind w:left="3757" w:right="3339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11111 Ma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p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l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ewood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Avenue</w:t>
      </w:r>
    </w:p>
    <w:p w14:paraId="35DFC104" w14:textId="77777777" w:rsidR="00BA2083" w:rsidRPr="00524BF9" w:rsidRDefault="00524BF9">
      <w:pPr>
        <w:spacing w:before="33"/>
        <w:ind w:left="3706" w:right="328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Maple Hei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hts, Ohio 44137</w:t>
      </w:r>
    </w:p>
    <w:p w14:paraId="63FC8008" w14:textId="77777777" w:rsidR="00BA2083" w:rsidRPr="00524BF9" w:rsidRDefault="00524BF9">
      <w:pPr>
        <w:spacing w:before="35"/>
        <w:ind w:left="3668" w:right="3068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216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-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222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-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2222 or 216-333-3333</w:t>
      </w:r>
    </w:p>
    <w:p w14:paraId="68C89AFB" w14:textId="77777777" w:rsidR="00BA2083" w:rsidRPr="00524BF9" w:rsidRDefault="00BA2083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2EE747C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F7A911" w14:textId="77777777" w:rsidR="00BA2083" w:rsidRPr="00524BF9" w:rsidRDefault="00524BF9">
      <w:pPr>
        <w:ind w:left="3495" w:right="3077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CAREER OBJECTIVE</w:t>
      </w:r>
    </w:p>
    <w:p w14:paraId="781DB9EE" w14:textId="77777777" w:rsidR="00BA2083" w:rsidRPr="00524BF9" w:rsidRDefault="00524BF9">
      <w:pPr>
        <w:spacing w:before="34"/>
        <w:ind w:left="1921" w:right="1502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To obtain a middle or high school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position teaching Mathematics.</w:t>
      </w:r>
    </w:p>
    <w:p w14:paraId="2772C79D" w14:textId="77777777" w:rsidR="00BA2083" w:rsidRPr="00524BF9" w:rsidRDefault="00BA208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9609817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820" w:right="1460" w:bottom="280" w:left="1040" w:header="720" w:footer="720" w:gutter="0"/>
          <w:cols w:space="720"/>
        </w:sectPr>
      </w:pPr>
    </w:p>
    <w:p w14:paraId="09B7A431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22ACC3" w14:textId="77777777" w:rsidR="00BA2083" w:rsidRPr="00524BF9" w:rsidRDefault="00BA2083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7E4AA12F" w14:textId="77777777" w:rsidR="00BA2083" w:rsidRPr="00524BF9" w:rsidRDefault="00524BF9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h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 University of T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ledo</w:t>
      </w:r>
    </w:p>
    <w:p w14:paraId="10167AF1" w14:textId="77777777" w:rsidR="00BA2083" w:rsidRPr="00524BF9" w:rsidRDefault="00524BF9">
      <w:pPr>
        <w:spacing w:before="33"/>
        <w:ind w:left="112" w:right="-56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Bachelor of Education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   May 8, 2004</w:t>
      </w:r>
    </w:p>
    <w:p w14:paraId="4977348F" w14:textId="77777777" w:rsidR="00BA2083" w:rsidRPr="00524BF9" w:rsidRDefault="00524BF9">
      <w:pPr>
        <w:spacing w:before="60"/>
        <w:rPr>
          <w:rFonts w:asciiTheme="minorHAnsi" w:eastAsia="Baskerville Old Face" w:hAnsiTheme="minorHAnsi" w:cstheme="minorHAnsi"/>
          <w:sz w:val="22"/>
          <w:szCs w:val="22"/>
        </w:rPr>
        <w:sectPr w:rsidR="00BA2083" w:rsidRPr="00524BF9">
          <w:type w:val="continuous"/>
          <w:pgSz w:w="12240" w:h="15840"/>
          <w:pgMar w:top="1220" w:right="1460" w:bottom="280" w:left="1040" w:header="720" w:footer="720" w:gutter="0"/>
          <w:cols w:num="2" w:space="720" w:equalWidth="0">
            <w:col w:w="3621" w:space="477"/>
            <w:col w:w="5642"/>
          </w:cols>
        </w:sectPr>
      </w:pPr>
      <w:r w:rsidRPr="00524BF9">
        <w:rPr>
          <w:rFonts w:asciiTheme="minorHAnsi" w:hAnsiTheme="minorHAnsi" w:cstheme="minorHAnsi"/>
          <w:sz w:val="22"/>
          <w:szCs w:val="22"/>
        </w:rPr>
        <w:br w:type="column"/>
      </w: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EDUCATION</w:t>
      </w:r>
    </w:p>
    <w:p w14:paraId="7D2836F3" w14:textId="77777777" w:rsidR="00BA2083" w:rsidRPr="00524BF9" w:rsidRDefault="00524BF9">
      <w:pPr>
        <w:spacing w:before="35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Bachelor of Arts in Mathematics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  May 8, 2004</w:t>
      </w:r>
    </w:p>
    <w:p w14:paraId="0AD102CA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Major: Ado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escent and Young Adult Education</w:t>
      </w:r>
    </w:p>
    <w:p w14:paraId="0F64B243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Accumula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 GPA 3.578/4.000</w:t>
      </w:r>
    </w:p>
    <w:p w14:paraId="251774A1" w14:textId="77777777" w:rsidR="00BA2083" w:rsidRPr="00524BF9" w:rsidRDefault="00BA208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FE2187C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D21846" w14:textId="77777777" w:rsidR="00BA2083" w:rsidRPr="00524BF9" w:rsidRDefault="00524BF9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L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cen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s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e: Adolescent &amp; Young Adul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 Integrated Mathematics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(7-12)</w:t>
      </w:r>
    </w:p>
    <w:p w14:paraId="69FA1D5A" w14:textId="77777777" w:rsidR="00BA2083" w:rsidRPr="00524BF9" w:rsidRDefault="00BA208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B450380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A41E5D" w14:textId="77777777" w:rsidR="00BA2083" w:rsidRPr="00524BF9" w:rsidRDefault="00524BF9">
      <w:pPr>
        <w:ind w:left="4338" w:right="3920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HONORS</w:t>
      </w:r>
    </w:p>
    <w:p w14:paraId="702DBFF5" w14:textId="77777777" w:rsidR="00BA2083" w:rsidRPr="00524BF9" w:rsidRDefault="00524BF9">
      <w:pPr>
        <w:spacing w:before="35" w:line="273" w:lineRule="auto"/>
        <w:ind w:left="112" w:right="5696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Golden Key International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Honor Society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Featured in National D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an’s List Book President’s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List</w:t>
      </w:r>
    </w:p>
    <w:p w14:paraId="262A029B" w14:textId="77777777" w:rsidR="00BA2083" w:rsidRPr="00524BF9" w:rsidRDefault="00524BF9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Dean’s List</w:t>
      </w:r>
    </w:p>
    <w:p w14:paraId="34B2BDAA" w14:textId="77777777" w:rsidR="00BA2083" w:rsidRPr="00524BF9" w:rsidRDefault="00BA2083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822F5EE" w14:textId="77777777" w:rsidR="00BA2083" w:rsidRPr="00524BF9" w:rsidRDefault="00524BF9">
      <w:pPr>
        <w:spacing w:before="60"/>
        <w:ind w:left="3253" w:right="283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RELATED EXPERIENCE</w:t>
      </w:r>
    </w:p>
    <w:p w14:paraId="004176C5" w14:textId="77777777" w:rsidR="00BA2083" w:rsidRPr="00524BF9" w:rsidRDefault="00524BF9">
      <w:pPr>
        <w:spacing w:before="34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Morrison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R. Waite High School,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Toledo, Ohio</w:t>
      </w:r>
    </w:p>
    <w:p w14:paraId="6A7605BB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Student Teaching Experienc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524BF9">
        <w:rPr>
          <w:rFonts w:asciiTheme="minorHAnsi" w:eastAsia="Baskerville Old Face" w:hAnsiTheme="minorHAnsi" w:cstheme="minorHAnsi"/>
          <w:spacing w:val="18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Spring 2004</w:t>
      </w:r>
    </w:p>
    <w:p w14:paraId="4CC6D08B" w14:textId="77777777" w:rsidR="00BA2083" w:rsidRPr="00524BF9" w:rsidRDefault="00524BF9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Designed 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 implemen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ed lessons for 1 Pre-A</w:t>
      </w:r>
      <w:r w:rsidRPr="00524BF9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gebra Class and 3 Algebra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II/Ho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rs 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Cl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asses</w:t>
      </w:r>
    </w:p>
    <w:p w14:paraId="023B4528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Educated grades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9-12 in a constructivist, student-centered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classroom</w:t>
      </w:r>
    </w:p>
    <w:p w14:paraId="36D8CF25" w14:textId="77777777" w:rsidR="00BA2083" w:rsidRPr="00524BF9" w:rsidRDefault="00524BF9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Prepared lessons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that involved p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oblem-solving 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 small group work</w:t>
      </w:r>
    </w:p>
    <w:p w14:paraId="368FA073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Developed an effective discipline stra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egy based on positive reinforcement</w:t>
      </w:r>
    </w:p>
    <w:p w14:paraId="3F0B3CBC" w14:textId="77777777" w:rsidR="00BA2083" w:rsidRPr="00524BF9" w:rsidRDefault="00BA208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D25D3C9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3A978B" w14:textId="77777777" w:rsidR="00BA2083" w:rsidRPr="00524BF9" w:rsidRDefault="00524BF9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Northview Syl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ania High School,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Sylvania, Ohio</w:t>
      </w:r>
    </w:p>
    <w:p w14:paraId="25D47AF3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Methods Experienc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 Fall 2003</w:t>
      </w:r>
    </w:p>
    <w:p w14:paraId="637D92BE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Designed 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 implemen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ed a three-week unit in 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he content area of Algebra</w:t>
      </w:r>
    </w:p>
    <w:p w14:paraId="63737463" w14:textId="77777777" w:rsidR="00BA2083" w:rsidRPr="00524BF9" w:rsidRDefault="00524BF9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Assisted st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dents with ind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vidual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classroom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assignments</w:t>
      </w:r>
    </w:p>
    <w:p w14:paraId="5F44F359" w14:textId="77777777" w:rsidR="00BA2083" w:rsidRPr="00524BF9" w:rsidRDefault="00524BF9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Assisted wi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h classroom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management</w:t>
      </w:r>
    </w:p>
    <w:p w14:paraId="7338810F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Completed one hundr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 twenty hours of o</w:t>
      </w:r>
      <w:r w:rsidRPr="00524BF9">
        <w:rPr>
          <w:rFonts w:asciiTheme="minorHAnsi" w:eastAsia="Baskerville Old Face" w:hAnsiTheme="minorHAnsi" w:cstheme="minorHAnsi"/>
          <w:spacing w:val="-3"/>
          <w:sz w:val="22"/>
          <w:szCs w:val="22"/>
        </w:rPr>
        <w:t>b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serv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tion, assistance, and instruction</w:t>
      </w:r>
    </w:p>
    <w:p w14:paraId="59BC1395" w14:textId="77777777" w:rsidR="00BA2083" w:rsidRPr="00524BF9" w:rsidRDefault="00BA208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F483424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0509F8" w14:textId="77777777" w:rsidR="00BA2083" w:rsidRPr="00524BF9" w:rsidRDefault="00524BF9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Blessed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Sacra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ent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Parochial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School,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Toledo, Ohio</w:t>
      </w:r>
    </w:p>
    <w:p w14:paraId="4C5C2E1C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Field Experience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 Spring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2002</w:t>
      </w:r>
    </w:p>
    <w:p w14:paraId="0761B8CC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Designed 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 instructed lessons involving Consumer Math</w:t>
      </w:r>
    </w:p>
    <w:p w14:paraId="4AFB2EAB" w14:textId="77777777" w:rsidR="00BA2083" w:rsidRPr="00524BF9" w:rsidRDefault="00524BF9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Individually tutored students with le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ar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ning disabilities</w:t>
      </w:r>
    </w:p>
    <w:p w14:paraId="213A37AE" w14:textId="77777777" w:rsidR="00BA2083" w:rsidRPr="00524BF9" w:rsidRDefault="00524BF9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Assisted wi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h classroom management</w:t>
      </w:r>
    </w:p>
    <w:p w14:paraId="5176D4B8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  <w:sectPr w:rsidR="00BA2083" w:rsidRPr="00524BF9">
          <w:type w:val="continuous"/>
          <w:pgSz w:w="12240" w:h="15840"/>
          <w:pgMar w:top="1220" w:right="1460" w:bottom="280" w:left="1040" w:header="720" w:footer="720" w:gutter="0"/>
          <w:cols w:space="720"/>
        </w:sect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Completed eighty hours of observation, 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ssistance, and instruction in the classroom</w:t>
      </w:r>
    </w:p>
    <w:p w14:paraId="56CB6DC2" w14:textId="77777777" w:rsidR="00BA2083" w:rsidRPr="00524BF9" w:rsidRDefault="00BA2083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53EA04A" w14:textId="77777777" w:rsidR="00BA2083" w:rsidRPr="00524BF9" w:rsidRDefault="00524BF9">
      <w:pPr>
        <w:ind w:left="3661" w:right="3261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Eileen Kayta Thomas</w:t>
      </w:r>
    </w:p>
    <w:p w14:paraId="5E98178A" w14:textId="77777777" w:rsidR="00BA2083" w:rsidRPr="00524BF9" w:rsidRDefault="00524BF9">
      <w:pPr>
        <w:spacing w:before="45"/>
        <w:ind w:left="4658" w:right="4177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Page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2</w:t>
      </w:r>
    </w:p>
    <w:p w14:paraId="0BCBEF1D" w14:textId="77777777" w:rsidR="00BA2083" w:rsidRPr="00524BF9" w:rsidRDefault="00BA208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29A0E72E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199AB" w14:textId="77777777" w:rsidR="00BA2083" w:rsidRPr="00524BF9" w:rsidRDefault="00524BF9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UT Cleveland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Scholarship Programs,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Toledo, Ohio</w:t>
      </w:r>
    </w:p>
    <w:p w14:paraId="3000F350" w14:textId="77777777" w:rsidR="00BA2083" w:rsidRPr="00524BF9" w:rsidRDefault="00524BF9">
      <w:pPr>
        <w:spacing w:before="35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University of Toledo Campus Representativ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 Fall 2001- Spri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g 2002</w:t>
      </w:r>
    </w:p>
    <w:p w14:paraId="2F8314C3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Mentored eighteen first year students</w:t>
      </w:r>
    </w:p>
    <w:p w14:paraId="52C0485E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Contacted s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udents mon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hly for upda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es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regarding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scheduling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and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financial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aid</w:t>
      </w:r>
    </w:p>
    <w:p w14:paraId="35A51B96" w14:textId="77777777" w:rsidR="00BA2083" w:rsidRPr="00524BF9" w:rsidRDefault="00524BF9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Served as a liaison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betw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en students and Cleveland Scholarship Progra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 staff</w:t>
      </w:r>
    </w:p>
    <w:p w14:paraId="1A201061" w14:textId="77777777" w:rsidR="00BA2083" w:rsidRPr="00524BF9" w:rsidRDefault="00BA208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B210645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FA6547" w14:textId="77777777" w:rsidR="00BA2083" w:rsidRPr="00524BF9" w:rsidRDefault="00524BF9">
      <w:pPr>
        <w:ind w:left="3483" w:right="308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WORK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  <w:u w:color="000000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EXPERIENCE</w:t>
      </w:r>
    </w:p>
    <w:p w14:paraId="4D0C10F6" w14:textId="77777777" w:rsidR="00BA2083" w:rsidRPr="00524BF9" w:rsidRDefault="00524BF9">
      <w:pPr>
        <w:spacing w:before="34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eveland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Restoration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Society</w:t>
      </w:r>
      <w:r w:rsidRPr="00524BF9">
        <w:rPr>
          <w:rFonts w:asciiTheme="minorHAnsi" w:eastAsia="Baskerville Old Face" w:hAnsiTheme="minorHAnsi" w:cstheme="minorHAnsi"/>
          <w:spacing w:val="-17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Cleveland, Ohio</w:t>
      </w:r>
    </w:p>
    <w:p w14:paraId="62F381BC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 xml:space="preserve">Cleveland 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Fo</w:t>
      </w: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undation Inter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  <w:u w:color="000000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 June 2003-August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2003</w:t>
      </w:r>
    </w:p>
    <w:p w14:paraId="32C4F75E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Coordinated logistics for meetings 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d events</w:t>
      </w:r>
    </w:p>
    <w:p w14:paraId="4952A478" w14:textId="77777777" w:rsidR="00BA2083" w:rsidRPr="00524BF9" w:rsidRDefault="00524BF9">
      <w:pPr>
        <w:spacing w:before="2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Analyzed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membership data which was used to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structure membership database</w:t>
      </w:r>
    </w:p>
    <w:p w14:paraId="027C68D6" w14:textId="77777777" w:rsidR="00BA2083" w:rsidRPr="00524BF9" w:rsidRDefault="00BA208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79CE9A07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F7F8E8" w14:textId="77777777" w:rsidR="00BA2083" w:rsidRPr="00524BF9" w:rsidRDefault="00524BF9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MBNA, Inc.,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Beachwood, Ohio</w:t>
      </w:r>
    </w:p>
    <w:p w14:paraId="15149827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Intern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 June 2000- Ja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uary 2002</w:t>
      </w:r>
    </w:p>
    <w:p w14:paraId="521DC8AA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Collected monies on delinquent acc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unts via tel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phone</w:t>
      </w:r>
    </w:p>
    <w:p w14:paraId="5BA7F9F2" w14:textId="77777777" w:rsidR="00BA2083" w:rsidRPr="00524BF9" w:rsidRDefault="00BA2083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562CB119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92F369" w14:textId="77777777" w:rsidR="00BA2083" w:rsidRPr="00524BF9" w:rsidRDefault="00524BF9">
      <w:pPr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Dave’s Supermarket,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Cl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veland, Ohio</w:t>
      </w:r>
    </w:p>
    <w:p w14:paraId="1F90C921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Cashie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  <w:u w:color="000000"/>
        </w:rPr>
        <w:t>r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 June 1998- Ju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2000</w:t>
      </w:r>
    </w:p>
    <w:p w14:paraId="1080C37E" w14:textId="77777777" w:rsidR="00BA2083" w:rsidRPr="00524BF9" w:rsidRDefault="00524BF9">
      <w:pPr>
        <w:spacing w:before="1"/>
        <w:ind w:left="47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Cashiered and provided high-qu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lity customer service</w:t>
      </w:r>
    </w:p>
    <w:p w14:paraId="36D87DB5" w14:textId="77777777" w:rsidR="00BA2083" w:rsidRPr="00524BF9" w:rsidRDefault="00BA208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A5B66CA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832BA7" w14:textId="77777777" w:rsidR="00BA2083" w:rsidRPr="00524BF9" w:rsidRDefault="00524BF9">
      <w:pPr>
        <w:ind w:left="2575" w:right="2176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PROFESSIONAL DEVELOPMENT</w:t>
      </w:r>
    </w:p>
    <w:p w14:paraId="362E5818" w14:textId="77777777" w:rsidR="00BA2083" w:rsidRPr="00524BF9" w:rsidRDefault="00524BF9">
      <w:pPr>
        <w:spacing w:before="34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National Education Association (NEA)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524BF9">
        <w:rPr>
          <w:rFonts w:asciiTheme="minorHAnsi" w:eastAsia="Baskerville Old Face" w:hAnsiTheme="minorHAnsi" w:cstheme="minorHAnsi"/>
          <w:spacing w:val="30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Spring 2004</w:t>
      </w:r>
    </w:p>
    <w:p w14:paraId="2AF673ED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University of Toledo Council of Teachers of Mathematics (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TCTM)                     Fall 2000-Present</w:t>
      </w:r>
    </w:p>
    <w:p w14:paraId="4BCA1174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NAACP                                                           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                                                       Fall &amp;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Spring 2001</w:t>
      </w:r>
    </w:p>
    <w:p w14:paraId="220C7E7C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Black Student Union, Director of B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siness                                                      </w:t>
      </w:r>
      <w:r w:rsidRPr="00524BF9">
        <w:rPr>
          <w:rFonts w:asciiTheme="minorHAnsi" w:eastAsia="Baskerville Old Face" w:hAnsiTheme="minorHAnsi" w:cstheme="minorHAnsi"/>
          <w:spacing w:val="59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Fall 2002-Spring 2003</w:t>
      </w:r>
    </w:p>
    <w:p w14:paraId="545D31BD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Multicul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ural Student Leadership Inst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tute                     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                                 Detroit, MI  Sept. 2001</w:t>
      </w:r>
    </w:p>
    <w:p w14:paraId="1649FF92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SciMaTec/GTCTM mi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ni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-conference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(mathematics)                                 </w:t>
      </w:r>
      <w:r w:rsidRPr="00524BF9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Perrysburg, OH  Fall 2001</w:t>
      </w:r>
    </w:p>
    <w:p w14:paraId="2FDE4AB3" w14:textId="77777777" w:rsidR="00BA2083" w:rsidRPr="00524BF9" w:rsidRDefault="00524BF9">
      <w:pPr>
        <w:spacing w:before="35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Multicul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ural Student Leadership Inst</w:t>
      </w:r>
      <w:r w:rsidRPr="00524BF9">
        <w:rPr>
          <w:rFonts w:asciiTheme="minorHAnsi" w:eastAsia="Baskerville Old Face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tute                                                    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   Chicago. IL Sept. 2002</w:t>
      </w:r>
    </w:p>
    <w:p w14:paraId="7DE47384" w14:textId="77777777" w:rsidR="00BA2083" w:rsidRPr="00524BF9" w:rsidRDefault="00524BF9">
      <w:pPr>
        <w:spacing w:before="33"/>
        <w:ind w:left="112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GTCTM c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nfe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 xml:space="preserve">ence                                                                                        </w:t>
      </w:r>
      <w:r w:rsidRPr="00524BF9">
        <w:rPr>
          <w:rFonts w:asciiTheme="minorHAnsi" w:eastAsia="Baskerville Old Face" w:hAnsiTheme="minorHAnsi" w:cstheme="minorHAnsi"/>
          <w:spacing w:val="47"/>
          <w:sz w:val="22"/>
          <w:szCs w:val="22"/>
        </w:rPr>
        <w:t xml:space="preserve"> 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ed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, OH Fa</w:t>
      </w:r>
      <w:r w:rsidRPr="00524BF9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l 2</w:t>
      </w:r>
      <w:r w:rsidRPr="00524BF9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03</w:t>
      </w:r>
    </w:p>
    <w:p w14:paraId="40307B86" w14:textId="77777777" w:rsidR="00BA2083" w:rsidRPr="00524BF9" w:rsidRDefault="00BA2083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EFFA52A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6FFBCC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1B9C25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422BE2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9A3B11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8DD54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AFDDC6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DBAAF4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3A2B0F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929ED0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E36C86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C73E27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A8201A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E47FA8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020D53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C5F2F4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06779F" w14:textId="77777777" w:rsidR="00BA2083" w:rsidRPr="00524BF9" w:rsidRDefault="00524BF9">
      <w:pPr>
        <w:ind w:left="4030" w:right="3632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524BF9">
        <w:rPr>
          <w:rFonts w:asciiTheme="minorHAnsi" w:eastAsia="Baskerville Old Face" w:hAnsiTheme="minorHAnsi" w:cstheme="minorHAnsi"/>
          <w:sz w:val="22"/>
          <w:szCs w:val="22"/>
          <w:u w:color="000000"/>
        </w:rPr>
        <w:t>REFERENCES</w:t>
      </w:r>
    </w:p>
    <w:p w14:paraId="2627E7B4" w14:textId="77777777" w:rsidR="00BA2083" w:rsidRPr="00524BF9" w:rsidRDefault="00524BF9">
      <w:pPr>
        <w:spacing w:before="34"/>
        <w:ind w:left="3914" w:right="3514"/>
        <w:jc w:val="center"/>
        <w:rPr>
          <w:rFonts w:asciiTheme="minorHAnsi" w:eastAsia="Baskerville Old Face" w:hAnsiTheme="minorHAnsi" w:cstheme="minorHAnsi"/>
          <w:sz w:val="22"/>
          <w:szCs w:val="22"/>
        </w:rPr>
        <w:sectPr w:rsidR="00BA2083" w:rsidRPr="00524BF9">
          <w:pgSz w:w="12240" w:h="15840"/>
          <w:pgMar w:top="800" w:right="1440" w:bottom="280" w:left="1040" w:header="720" w:footer="720" w:gutter="0"/>
          <w:cols w:space="720"/>
        </w:sectPr>
      </w:pPr>
      <w:r w:rsidRPr="00524BF9">
        <w:rPr>
          <w:rFonts w:asciiTheme="minorHAnsi" w:eastAsia="Baskerville Old Face" w:hAnsiTheme="minorHAnsi" w:cstheme="minorHAnsi"/>
          <w:sz w:val="22"/>
          <w:szCs w:val="22"/>
        </w:rPr>
        <w:t>Available u</w:t>
      </w:r>
      <w:r w:rsidRPr="00524BF9">
        <w:rPr>
          <w:rFonts w:asciiTheme="minorHAnsi" w:eastAsia="Baskerville Old Face" w:hAnsiTheme="minorHAnsi" w:cstheme="minorHAnsi"/>
          <w:spacing w:val="2"/>
          <w:sz w:val="22"/>
          <w:szCs w:val="22"/>
        </w:rPr>
        <w:t>p</w:t>
      </w:r>
      <w:r w:rsidRPr="00524BF9">
        <w:rPr>
          <w:rFonts w:asciiTheme="minorHAnsi" w:eastAsia="Baskerville Old Face" w:hAnsiTheme="minorHAnsi" w:cstheme="minorHAnsi"/>
          <w:sz w:val="22"/>
          <w:szCs w:val="22"/>
        </w:rPr>
        <w:t>on Request</w:t>
      </w:r>
    </w:p>
    <w:p w14:paraId="63F0AF2B" w14:textId="77777777" w:rsidR="00BA2083" w:rsidRPr="00524BF9" w:rsidRDefault="00524BF9">
      <w:pPr>
        <w:spacing w:before="64"/>
        <w:ind w:left="3323" w:right="3164"/>
        <w:jc w:val="center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lastRenderedPageBreak/>
        <w:pict w14:anchorId="16009789">
          <v:group id="_x0000_s1048" style="position:absolute;left:0;text-align:left;margin-left:43.6pt;margin-top:100.45pt;width:486pt;height:0;z-index:-251658752;mso-position-horizontal-relative:page;mso-position-vertical-relative:page" coordorigin="872,2009" coordsize="9720,0">
            <v:shape id="_x0000_s1049" style="position:absolute;left:872;top:2009;width:9720;height:0" coordorigin="872,2009" coordsize="9720,0" path="m872,2009r9720,e" filled="f" strokeweight="1.5pt">
              <v:path arrowok="t"/>
            </v:shape>
            <w10:wrap anchorx="page" anchory="page"/>
          </v:group>
        </w:pict>
      </w:r>
      <w:r w:rsidRPr="00524BF9">
        <w:rPr>
          <w:rFonts w:asciiTheme="minorHAnsi" w:hAnsiTheme="minorHAnsi" w:cstheme="minorHAnsi"/>
          <w:b/>
          <w:sz w:val="22"/>
          <w:szCs w:val="22"/>
        </w:rPr>
        <w:t>THEODORE</w:t>
      </w:r>
      <w:r w:rsidRPr="00524BF9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D.</w:t>
      </w:r>
      <w:r w:rsidRPr="00524BF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w w:val="99"/>
          <w:sz w:val="22"/>
          <w:szCs w:val="22"/>
        </w:rPr>
        <w:t>LEONARD</w:t>
      </w:r>
    </w:p>
    <w:p w14:paraId="237CE91A" w14:textId="77777777" w:rsidR="00BA2083" w:rsidRPr="00524BF9" w:rsidRDefault="00524BF9">
      <w:pPr>
        <w:spacing w:before="1" w:line="220" w:lineRule="exact"/>
        <w:ind w:left="2840" w:right="2683"/>
        <w:jc w:val="center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524BF9">
        <w:rPr>
          <w:rFonts w:asciiTheme="minorHAnsi" w:hAnsiTheme="minorHAnsi" w:cstheme="minorHAnsi"/>
          <w:b/>
          <w:sz w:val="22"/>
          <w:szCs w:val="22"/>
        </w:rPr>
        <w:t>333 C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24BF9">
        <w:rPr>
          <w:rFonts w:asciiTheme="minorHAnsi" w:hAnsiTheme="minorHAnsi" w:cstheme="minorHAnsi"/>
          <w:b/>
          <w:sz w:val="22"/>
          <w:szCs w:val="22"/>
        </w:rPr>
        <w:t>ene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B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sz w:val="22"/>
          <w:szCs w:val="22"/>
        </w:rPr>
        <w:t>ulev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z w:val="22"/>
          <w:szCs w:val="22"/>
        </w:rPr>
        <w:t>rd,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Apt.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3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524B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sz w:val="22"/>
          <w:szCs w:val="22"/>
        </w:rPr>
        <w:t>led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sz w:val="22"/>
          <w:szCs w:val="22"/>
        </w:rPr>
        <w:t>, OH</w:t>
      </w:r>
      <w:r w:rsidRPr="00524BF9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43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6</w:t>
      </w:r>
      <w:r w:rsidRPr="00524BF9">
        <w:rPr>
          <w:rFonts w:asciiTheme="minorHAnsi" w:hAnsiTheme="minorHAnsi" w:cstheme="minorHAnsi"/>
          <w:b/>
          <w:sz w:val="22"/>
          <w:szCs w:val="22"/>
        </w:rPr>
        <w:t>14 (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41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3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3-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333</w:t>
      </w:r>
    </w:p>
    <w:p w14:paraId="0A07542E" w14:textId="77777777" w:rsidR="00BA2083" w:rsidRPr="00524BF9" w:rsidRDefault="00524BF9">
      <w:pPr>
        <w:spacing w:line="220" w:lineRule="exact"/>
        <w:ind w:left="4143" w:right="3984"/>
        <w:jc w:val="center"/>
        <w:rPr>
          <w:rFonts w:asciiTheme="minorHAnsi" w:hAnsiTheme="minorHAnsi" w:cstheme="minorHAnsi"/>
          <w:sz w:val="22"/>
          <w:szCs w:val="22"/>
        </w:rPr>
      </w:pPr>
      <w:hyperlink r:id="rId11">
        <w:r w:rsidRPr="00524BF9">
          <w:rPr>
            <w:rFonts w:asciiTheme="minorHAnsi" w:hAnsiTheme="minorHAnsi" w:cstheme="minorHAnsi"/>
            <w:b/>
            <w:sz w:val="22"/>
            <w:szCs w:val="22"/>
          </w:rPr>
          <w:t>eleona</w:t>
        </w:r>
        <w:r w:rsidRPr="00524BF9">
          <w:rPr>
            <w:rFonts w:asciiTheme="minorHAnsi" w:hAnsiTheme="minorHAnsi" w:cstheme="minorHAnsi"/>
            <w:b/>
            <w:spacing w:val="-1"/>
            <w:sz w:val="22"/>
            <w:szCs w:val="22"/>
          </w:rPr>
          <w:t>r</w:t>
        </w:r>
        <w:r w:rsidRPr="00524BF9">
          <w:rPr>
            <w:rFonts w:asciiTheme="minorHAnsi" w:hAnsiTheme="minorHAnsi" w:cstheme="minorHAnsi"/>
            <w:b/>
            <w:sz w:val="22"/>
            <w:szCs w:val="22"/>
          </w:rPr>
          <w:t>d@e</w:t>
        </w:r>
        <w:r w:rsidRPr="00524BF9">
          <w:rPr>
            <w:rFonts w:asciiTheme="minorHAnsi" w:hAnsiTheme="minorHAnsi" w:cstheme="minorHAnsi"/>
            <w:b/>
            <w:spacing w:val="-1"/>
            <w:sz w:val="22"/>
            <w:szCs w:val="22"/>
          </w:rPr>
          <w:t>m</w:t>
        </w:r>
        <w:r w:rsidRPr="00524BF9">
          <w:rPr>
            <w:rFonts w:asciiTheme="minorHAnsi" w:hAnsiTheme="minorHAnsi" w:cstheme="minorHAnsi"/>
            <w:b/>
            <w:spacing w:val="1"/>
            <w:sz w:val="22"/>
            <w:szCs w:val="22"/>
          </w:rPr>
          <w:t>a</w:t>
        </w:r>
        <w:r w:rsidRPr="00524BF9">
          <w:rPr>
            <w:rFonts w:asciiTheme="minorHAnsi" w:hAnsiTheme="minorHAnsi" w:cstheme="minorHAnsi"/>
            <w:b/>
            <w:sz w:val="22"/>
            <w:szCs w:val="22"/>
          </w:rPr>
          <w:t>il.com</w:t>
        </w:r>
      </w:hyperlink>
    </w:p>
    <w:p w14:paraId="563511FF" w14:textId="77777777" w:rsidR="00BA2083" w:rsidRPr="00524BF9" w:rsidRDefault="00BA208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D0040B2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OBJECT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VE</w:t>
      </w:r>
    </w:p>
    <w:p w14:paraId="1DBEDD6F" w14:textId="77777777" w:rsidR="00BA2083" w:rsidRPr="00524BF9" w:rsidRDefault="00524BF9">
      <w:pPr>
        <w:spacing w:line="220" w:lineRule="exact"/>
        <w:ind w:left="832" w:right="103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position as 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middle level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duca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or 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at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will utilize strong teaching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ilities 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various instructional strategies to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create 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exciti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ing 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ro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 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ich stu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s of all le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els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 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iti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 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ility can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ie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</w:p>
    <w:p w14:paraId="3E41ACF6" w14:textId="77777777" w:rsidR="00BA2083" w:rsidRPr="00524BF9" w:rsidRDefault="00BA2083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789537B3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ED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b/>
          <w:sz w:val="22"/>
          <w:szCs w:val="22"/>
        </w:rPr>
        <w:t>CAT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ON</w:t>
      </w:r>
    </w:p>
    <w:p w14:paraId="0F86C22B" w14:textId="77777777" w:rsidR="00BA2083" w:rsidRPr="00524BF9" w:rsidRDefault="00524BF9">
      <w:pPr>
        <w:spacing w:line="220" w:lineRule="exact"/>
        <w:ind w:left="83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Uni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b/>
          <w:sz w:val="22"/>
          <w:szCs w:val="22"/>
        </w:rPr>
        <w:t>ersity of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sz w:val="22"/>
          <w:szCs w:val="22"/>
        </w:rPr>
        <w:t xml:space="preserve">ledo,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OH</w:t>
      </w:r>
    </w:p>
    <w:p w14:paraId="3FD3B414" w14:textId="77777777" w:rsidR="00BA2083" w:rsidRPr="00524BF9" w:rsidRDefault="00524BF9">
      <w:pPr>
        <w:spacing w:line="220" w:lineRule="exact"/>
        <w:ind w:left="83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Ba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i/>
          <w:sz w:val="22"/>
          <w:szCs w:val="22"/>
        </w:rPr>
        <w:t>elor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of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Ed</w:t>
      </w:r>
      <w:r w:rsidRPr="00524BF9">
        <w:rPr>
          <w:rFonts w:asciiTheme="minorHAnsi" w:hAnsiTheme="minorHAnsi" w:cstheme="minorHAnsi"/>
          <w:i/>
          <w:sz w:val="22"/>
          <w:szCs w:val="22"/>
        </w:rPr>
        <w:t>ucati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i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M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i/>
          <w:sz w:val="22"/>
          <w:szCs w:val="22"/>
        </w:rPr>
        <w:t>le C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i/>
          <w:sz w:val="22"/>
          <w:szCs w:val="22"/>
        </w:rPr>
        <w:t>il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dh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d E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i/>
          <w:sz w:val="22"/>
          <w:szCs w:val="22"/>
        </w:rPr>
        <w:t>ucati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524BF9">
        <w:rPr>
          <w:rFonts w:asciiTheme="minorHAnsi" w:hAnsiTheme="minorHAnsi" w:cstheme="minorHAnsi"/>
          <w:sz w:val="22"/>
          <w:szCs w:val="22"/>
        </w:rPr>
        <w:t xml:space="preserve">y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004</w:t>
      </w:r>
    </w:p>
    <w:p w14:paraId="37B02F8B" w14:textId="77777777" w:rsidR="00BA2083" w:rsidRPr="00524BF9" w:rsidRDefault="00524BF9">
      <w:pPr>
        <w:ind w:left="83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Oh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 xml:space="preserve">nsure: </w:t>
      </w:r>
      <w:r w:rsidRPr="00524BF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Middle G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sz w:val="22"/>
          <w:szCs w:val="22"/>
        </w:rPr>
        <w:t>ad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s (4-9) Science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524BF9">
        <w:rPr>
          <w:rFonts w:asciiTheme="minorHAnsi" w:hAnsiTheme="minorHAnsi" w:cstheme="minorHAnsi"/>
          <w:b/>
          <w:sz w:val="22"/>
          <w:szCs w:val="22"/>
        </w:rPr>
        <w:t>Social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Studies (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b/>
          <w:sz w:val="22"/>
          <w:szCs w:val="22"/>
        </w:rPr>
        <w:t>ucces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b/>
          <w:sz w:val="22"/>
          <w:szCs w:val="22"/>
        </w:rPr>
        <w:t>fully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pas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b/>
          <w:sz w:val="22"/>
          <w:szCs w:val="22"/>
        </w:rPr>
        <w:t>raxis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II)</w:t>
      </w:r>
    </w:p>
    <w:p w14:paraId="7D1CBDE3" w14:textId="77777777" w:rsidR="00BA2083" w:rsidRPr="00524BF9" w:rsidRDefault="00524BF9">
      <w:pPr>
        <w:spacing w:line="22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 xml:space="preserve">A: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Cum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lativ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24BF9">
        <w:rPr>
          <w:rFonts w:asciiTheme="minorHAnsi" w:hAnsiTheme="minorHAnsi" w:cstheme="minorHAnsi"/>
          <w:sz w:val="22"/>
          <w:szCs w:val="22"/>
        </w:rPr>
        <w:t>.19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 xml:space="preserve">/4.0          </w:t>
      </w:r>
      <w:r w:rsidRPr="00524BF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Professi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on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z w:val="22"/>
          <w:szCs w:val="22"/>
        </w:rPr>
        <w:t>du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i/>
          <w:sz w:val="22"/>
          <w:szCs w:val="22"/>
        </w:rPr>
        <w:t>ati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69</w:t>
      </w:r>
      <w:r w:rsidRPr="00524BF9">
        <w:rPr>
          <w:rFonts w:asciiTheme="minorHAnsi" w:hAnsiTheme="minorHAnsi" w:cstheme="minorHAnsi"/>
          <w:sz w:val="22"/>
          <w:szCs w:val="22"/>
        </w:rPr>
        <w:t>/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4.0</w:t>
      </w:r>
    </w:p>
    <w:p w14:paraId="52AD97DD" w14:textId="77777777" w:rsidR="00BA2083" w:rsidRPr="00524BF9" w:rsidRDefault="00524BF9">
      <w:pPr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Dean’s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List 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May 2003 and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Dece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ber 2003</w:t>
      </w:r>
    </w:p>
    <w:p w14:paraId="68A7D06D" w14:textId="77777777" w:rsidR="00BA2083" w:rsidRPr="00524BF9" w:rsidRDefault="00BA2083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8F3C8F5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TEACH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NG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E</w:t>
      </w:r>
      <w:r w:rsidRPr="00524BF9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524BF9">
        <w:rPr>
          <w:rFonts w:asciiTheme="minorHAnsi" w:hAnsiTheme="minorHAnsi" w:cstheme="minorHAnsi"/>
          <w:b/>
          <w:sz w:val="22"/>
          <w:szCs w:val="22"/>
        </w:rPr>
        <w:t>PERI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sz w:val="22"/>
          <w:szCs w:val="22"/>
        </w:rPr>
        <w:t>E</w:t>
      </w:r>
    </w:p>
    <w:p w14:paraId="0B710CF0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01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F9">
        <w:rPr>
          <w:rFonts w:asciiTheme="minorHAnsi" w:hAnsiTheme="minorHAnsi" w:cstheme="minorHAnsi"/>
          <w:sz w:val="22"/>
          <w:szCs w:val="22"/>
        </w:rPr>
        <w:t xml:space="preserve">04 –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res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524BF9">
        <w:rPr>
          <w:rFonts w:asciiTheme="minorHAnsi" w:hAnsiTheme="minorHAnsi" w:cstheme="minorHAnsi"/>
          <w:sz w:val="22"/>
          <w:szCs w:val="22"/>
        </w:rPr>
        <w:t xml:space="preserve">t                 </w:t>
      </w:r>
      <w:r w:rsidRPr="00524BF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Stud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nt Tea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sz w:val="22"/>
          <w:szCs w:val="22"/>
        </w:rPr>
        <w:t>hing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Field Exper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ence (F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 xml:space="preserve">fth </w:t>
      </w:r>
      <w:r w:rsidRPr="00524BF9">
        <w:rPr>
          <w:rFonts w:asciiTheme="minorHAnsi" w:hAnsiTheme="minorHAnsi" w:cstheme="minorHAnsi"/>
          <w:b/>
          <w:sz w:val="22"/>
          <w:szCs w:val="22"/>
        </w:rPr>
        <w:t>and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 xml:space="preserve">Sixth 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b/>
          <w:sz w:val="22"/>
          <w:szCs w:val="22"/>
        </w:rPr>
        <w:t>rad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)</w:t>
      </w:r>
    </w:p>
    <w:p w14:paraId="0B0A13EE" w14:textId="77777777" w:rsidR="00BA2083" w:rsidRPr="00524BF9" w:rsidRDefault="00524BF9">
      <w:pPr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La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i/>
          <w:sz w:val="22"/>
          <w:szCs w:val="22"/>
        </w:rPr>
        <w:t>ran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i/>
          <w:sz w:val="22"/>
          <w:szCs w:val="22"/>
        </w:rPr>
        <w:t>e Ele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524BF9">
        <w:rPr>
          <w:rFonts w:asciiTheme="minorHAnsi" w:hAnsiTheme="minorHAnsi" w:cstheme="minorHAnsi"/>
          <w:i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ry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ool, </w:t>
      </w:r>
      <w:r w:rsidRPr="00524BF9">
        <w:rPr>
          <w:rFonts w:asciiTheme="minorHAnsi" w:hAnsiTheme="minorHAnsi" w:cstheme="minorHAnsi"/>
          <w:sz w:val="22"/>
          <w:szCs w:val="22"/>
        </w:rPr>
        <w:t>Tol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</w:t>
      </w:r>
    </w:p>
    <w:p w14:paraId="1CAB428B" w14:textId="77777777" w:rsidR="00BA2083" w:rsidRPr="00524BF9" w:rsidRDefault="00524BF9">
      <w:pPr>
        <w:tabs>
          <w:tab w:val="left" w:pos="2620"/>
        </w:tabs>
        <w:spacing w:before="17" w:line="220" w:lineRule="exact"/>
        <w:ind w:left="2632" w:right="517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Utilizing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egrat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pro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ch tow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rds teaching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by in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rporating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ple teach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g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ethods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 xml:space="preserve">at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cl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learn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524BF9">
        <w:rPr>
          <w:rFonts w:asciiTheme="minorHAnsi" w:hAnsiTheme="minorHAnsi" w:cstheme="minorHAnsi"/>
          <w:sz w:val="22"/>
          <w:szCs w:val="22"/>
        </w:rPr>
        <w:t>iscuss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 xml:space="preserve">nt-led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onstration</w:t>
      </w:r>
    </w:p>
    <w:p w14:paraId="712480FF" w14:textId="77777777" w:rsidR="00BA2083" w:rsidRPr="00524BF9" w:rsidRDefault="00524BF9">
      <w:pPr>
        <w:tabs>
          <w:tab w:val="left" w:pos="2620"/>
        </w:tabs>
        <w:spacing w:before="15" w:line="220" w:lineRule="exact"/>
        <w:ind w:left="2632" w:right="74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Deve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ree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week </w:t>
      </w:r>
      <w:r w:rsidRPr="00524BF9">
        <w:rPr>
          <w:rFonts w:asciiTheme="minorHAnsi" w:hAnsiTheme="minorHAnsi" w:cstheme="minorHAnsi"/>
          <w:sz w:val="22"/>
          <w:szCs w:val="22"/>
        </w:rPr>
        <w:t>scie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ce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it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 wes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wa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ex</w:t>
      </w:r>
      <w:r w:rsidRPr="00524BF9">
        <w:rPr>
          <w:rFonts w:asciiTheme="minorHAnsi" w:hAnsiTheme="minorHAnsi" w:cstheme="minorHAnsi"/>
          <w:sz w:val="22"/>
          <w:szCs w:val="22"/>
        </w:rPr>
        <w:t>pans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rati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detailed 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ation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out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 p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one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cki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nestoga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 wi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h need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 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up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lies</w:t>
      </w:r>
    </w:p>
    <w:p w14:paraId="2075A0D0" w14:textId="77777777" w:rsidR="00BA2083" w:rsidRPr="00524BF9" w:rsidRDefault="00524BF9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onstrating excellent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classroom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anag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ment skills and a 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ssion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for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eaching</w:t>
      </w:r>
    </w:p>
    <w:p w14:paraId="5BA70DDF" w14:textId="77777777" w:rsidR="00BA2083" w:rsidRPr="00524BF9" w:rsidRDefault="00BA2083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2CC1AB3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pacing w:val="1"/>
          <w:sz w:val="22"/>
          <w:szCs w:val="22"/>
        </w:rPr>
        <w:t>09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3 – 1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>/03</w:t>
      </w:r>
      <w:r w:rsidRPr="00524BF9"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524BF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Curriculum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I</w:t>
      </w:r>
      <w:r w:rsidRPr="00524BF9">
        <w:rPr>
          <w:rFonts w:asciiTheme="minorHAnsi" w:hAnsiTheme="minorHAnsi" w:cstheme="minorHAnsi"/>
          <w:b/>
          <w:sz w:val="22"/>
          <w:szCs w:val="22"/>
        </w:rPr>
        <w:t>nt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gration Fi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ld Experience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(Sixth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Grade)</w:t>
      </w:r>
    </w:p>
    <w:p w14:paraId="5B291413" w14:textId="77777777" w:rsidR="00BA2083" w:rsidRPr="00524BF9" w:rsidRDefault="00524BF9">
      <w:pPr>
        <w:spacing w:line="22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St.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t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i/>
          <w:sz w:val="22"/>
          <w:szCs w:val="22"/>
        </w:rPr>
        <w:t>eri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E</w:t>
      </w:r>
      <w:r w:rsidRPr="00524BF9">
        <w:rPr>
          <w:rFonts w:asciiTheme="minorHAnsi" w:hAnsiTheme="minorHAnsi" w:cstheme="minorHAnsi"/>
          <w:i/>
          <w:sz w:val="22"/>
          <w:szCs w:val="22"/>
        </w:rPr>
        <w:t>lement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ry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Sc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i/>
          <w:sz w:val="22"/>
          <w:szCs w:val="22"/>
        </w:rPr>
        <w:t>oo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ledo,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</w:p>
    <w:p w14:paraId="51F40EF1" w14:textId="77777777" w:rsidR="00BA2083" w:rsidRPr="00524BF9" w:rsidRDefault="00524BF9">
      <w:pPr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ulated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a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en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day science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lesson on elec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city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at 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tegrated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all 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rric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lar areas</w:t>
      </w:r>
    </w:p>
    <w:p w14:paraId="1AEE1EED" w14:textId="77777777" w:rsidR="00BA2083" w:rsidRPr="00524BF9" w:rsidRDefault="00524BF9">
      <w:pPr>
        <w:tabs>
          <w:tab w:val="left" w:pos="2620"/>
        </w:tabs>
        <w:spacing w:before="16" w:line="220" w:lineRule="exact"/>
        <w:ind w:left="2632" w:right="145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Wor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24BF9">
        <w:rPr>
          <w:rFonts w:asciiTheme="minorHAnsi" w:hAnsiTheme="minorHAnsi" w:cstheme="minorHAnsi"/>
          <w:sz w:val="22"/>
          <w:szCs w:val="22"/>
        </w:rPr>
        <w:t>ed coo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erati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ely with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tion 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ec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alist to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lish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rate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 xml:space="preserve">ies easily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ras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 by 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ecial ne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ud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nts</w:t>
      </w:r>
    </w:p>
    <w:p w14:paraId="3C2528BD" w14:textId="77777777" w:rsidR="00BA2083" w:rsidRPr="00524BF9" w:rsidRDefault="00BA2083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898AECD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3 – 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24BF9">
        <w:rPr>
          <w:rFonts w:asciiTheme="minorHAnsi" w:hAnsiTheme="minorHAnsi" w:cstheme="minorHAnsi"/>
          <w:sz w:val="22"/>
          <w:szCs w:val="22"/>
        </w:rPr>
        <w:t xml:space="preserve">/03                   </w:t>
      </w:r>
      <w:r w:rsidRPr="00524BF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Middle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Chil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b/>
          <w:sz w:val="22"/>
          <w:szCs w:val="22"/>
        </w:rPr>
        <w:t>h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sz w:val="22"/>
          <w:szCs w:val="22"/>
        </w:rPr>
        <w:t>od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M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b/>
          <w:sz w:val="22"/>
          <w:szCs w:val="22"/>
        </w:rPr>
        <w:t>ods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Field Experi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nce (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524BF9">
        <w:rPr>
          <w:rFonts w:asciiTheme="minorHAnsi" w:hAnsiTheme="minorHAnsi" w:cstheme="minorHAnsi"/>
          <w:b/>
          <w:sz w:val="22"/>
          <w:szCs w:val="22"/>
        </w:rPr>
        <w:t>ou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sz w:val="22"/>
          <w:szCs w:val="22"/>
        </w:rPr>
        <w:t>th Grad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)</w:t>
      </w:r>
    </w:p>
    <w:p w14:paraId="1476EE01" w14:textId="77777777" w:rsidR="00BA2083" w:rsidRPr="00524BF9" w:rsidRDefault="00524BF9">
      <w:pPr>
        <w:spacing w:line="22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Hawk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El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em</w:t>
      </w:r>
      <w:r w:rsidRPr="00524BF9">
        <w:rPr>
          <w:rFonts w:asciiTheme="minorHAnsi" w:hAnsiTheme="minorHAnsi" w:cstheme="minorHAnsi"/>
          <w:i/>
          <w:sz w:val="22"/>
          <w:szCs w:val="22"/>
        </w:rPr>
        <w:t>ent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ry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524BF9">
        <w:rPr>
          <w:rFonts w:asciiTheme="minorHAnsi" w:hAnsiTheme="minorHAnsi" w:cstheme="minorHAnsi"/>
          <w:i/>
          <w:sz w:val="22"/>
          <w:szCs w:val="22"/>
        </w:rPr>
        <w:t>ool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OH</w:t>
      </w:r>
    </w:p>
    <w:p w14:paraId="319555D6" w14:textId="77777777" w:rsidR="00BA2083" w:rsidRPr="00524BF9" w:rsidRDefault="00524BF9">
      <w:pPr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524BF9">
        <w:rPr>
          <w:rFonts w:asciiTheme="minorHAnsi" w:hAnsiTheme="minorHAnsi" w:cstheme="minorHAnsi"/>
          <w:sz w:val="22"/>
          <w:szCs w:val="22"/>
        </w:rPr>
        <w:t>d tau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ht ten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day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its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524BF9">
        <w:rPr>
          <w:rFonts w:asciiTheme="minorHAnsi" w:hAnsiTheme="minorHAnsi" w:cstheme="minorHAnsi"/>
          <w:sz w:val="22"/>
          <w:szCs w:val="22"/>
        </w:rPr>
        <w:t>utheaste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n 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24BF9">
        <w:rPr>
          <w:rFonts w:asciiTheme="minorHAnsi" w:hAnsiTheme="minorHAnsi" w:cstheme="minorHAnsi"/>
          <w:sz w:val="22"/>
          <w:szCs w:val="22"/>
        </w:rPr>
        <w:t>S.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tion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of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ob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24BF9">
        <w:rPr>
          <w:rFonts w:asciiTheme="minorHAnsi" w:hAnsiTheme="minorHAnsi" w:cstheme="minorHAnsi"/>
          <w:sz w:val="22"/>
          <w:szCs w:val="22"/>
        </w:rPr>
        <w:t>ects</w:t>
      </w:r>
    </w:p>
    <w:p w14:paraId="490AB26E" w14:textId="77777777" w:rsidR="00BA2083" w:rsidRPr="00524BF9" w:rsidRDefault="00524BF9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Assisted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classroom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any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aspects of classroom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manage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</w:t>
      </w:r>
    </w:p>
    <w:p w14:paraId="3A6C0EF0" w14:textId="77777777" w:rsidR="00BA2083" w:rsidRPr="00524BF9" w:rsidRDefault="00524BF9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Prov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 xml:space="preserve">ed additional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ssistance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ud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nts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need</w:t>
      </w:r>
    </w:p>
    <w:p w14:paraId="5E85D305" w14:textId="77777777" w:rsidR="00BA2083" w:rsidRPr="00524BF9" w:rsidRDefault="00BA2083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EFD4BBF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3 – 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24BF9">
        <w:rPr>
          <w:rFonts w:asciiTheme="minorHAnsi" w:hAnsiTheme="minorHAnsi" w:cstheme="minorHAnsi"/>
          <w:sz w:val="22"/>
          <w:szCs w:val="22"/>
        </w:rPr>
        <w:t xml:space="preserve">/03                   </w:t>
      </w:r>
      <w:r w:rsidRPr="00524BF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Stud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nt Tea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b/>
          <w:sz w:val="22"/>
          <w:szCs w:val="22"/>
        </w:rPr>
        <w:t>her Observer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(Fourth G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sz w:val="22"/>
          <w:szCs w:val="22"/>
        </w:rPr>
        <w:t>ade)</w:t>
      </w:r>
    </w:p>
    <w:p w14:paraId="664FAB90" w14:textId="77777777" w:rsidR="00BA2083" w:rsidRPr="00524BF9" w:rsidRDefault="00524BF9">
      <w:pPr>
        <w:spacing w:line="22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Hawk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El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em</w:t>
      </w:r>
      <w:r w:rsidRPr="00524BF9">
        <w:rPr>
          <w:rFonts w:asciiTheme="minorHAnsi" w:hAnsiTheme="minorHAnsi" w:cstheme="minorHAnsi"/>
          <w:i/>
          <w:sz w:val="22"/>
          <w:szCs w:val="22"/>
        </w:rPr>
        <w:t>ent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ry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524BF9">
        <w:rPr>
          <w:rFonts w:asciiTheme="minorHAnsi" w:hAnsiTheme="minorHAnsi" w:cstheme="minorHAnsi"/>
          <w:i/>
          <w:sz w:val="22"/>
          <w:szCs w:val="22"/>
        </w:rPr>
        <w:t>ool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OH</w:t>
      </w:r>
    </w:p>
    <w:p w14:paraId="1975909A" w14:textId="77777777" w:rsidR="00BA2083" w:rsidRPr="00524BF9" w:rsidRDefault="00524BF9">
      <w:pPr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ser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 xml:space="preserve">ed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rio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s teac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ing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with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phasis on classroom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discipline</w:t>
      </w:r>
    </w:p>
    <w:p w14:paraId="4E391CE4" w14:textId="77777777" w:rsidR="00BA2083" w:rsidRPr="00524BF9" w:rsidRDefault="00524BF9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ser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ed stude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 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teractio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 styles, and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524BF9">
        <w:rPr>
          <w:rFonts w:asciiTheme="minorHAnsi" w:hAnsiTheme="minorHAnsi" w:cstheme="minorHAnsi"/>
          <w:sz w:val="22"/>
          <w:szCs w:val="22"/>
        </w:rPr>
        <w:t>iti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 le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els</w:t>
      </w:r>
    </w:p>
    <w:p w14:paraId="00163278" w14:textId="77777777" w:rsidR="00BA2083" w:rsidRPr="00524BF9" w:rsidRDefault="00BA2083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E9ADEB0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pacing w:val="1"/>
          <w:sz w:val="22"/>
          <w:szCs w:val="22"/>
        </w:rPr>
        <w:t>08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2 – 1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 xml:space="preserve">/02                   </w:t>
      </w:r>
      <w:r w:rsidRPr="00524BF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Phonics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and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Word Identif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cat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on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ut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b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524BF9">
        <w:rPr>
          <w:rFonts w:asciiTheme="minorHAnsi" w:hAnsiTheme="minorHAnsi" w:cstheme="minorHAnsi"/>
          <w:b/>
          <w:sz w:val="22"/>
          <w:szCs w:val="22"/>
        </w:rPr>
        <w:t>Fifth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G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sz w:val="22"/>
          <w:szCs w:val="22"/>
        </w:rPr>
        <w:t>ade)</w:t>
      </w:r>
    </w:p>
    <w:p w14:paraId="465DEF83" w14:textId="77777777" w:rsidR="00BA2083" w:rsidRPr="00524BF9" w:rsidRDefault="00524BF9">
      <w:pPr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i/>
          <w:sz w:val="22"/>
          <w:szCs w:val="22"/>
        </w:rPr>
        <w:t>Sh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z w:val="22"/>
          <w:szCs w:val="22"/>
        </w:rPr>
        <w:t>r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i/>
          <w:sz w:val="22"/>
          <w:szCs w:val="22"/>
        </w:rPr>
        <w:t>an Ele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i/>
          <w:sz w:val="22"/>
          <w:szCs w:val="22"/>
        </w:rPr>
        <w:t>ent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ry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ch</w:t>
      </w:r>
      <w:r w:rsidRPr="00524BF9">
        <w:rPr>
          <w:rFonts w:asciiTheme="minorHAnsi" w:hAnsiTheme="minorHAnsi" w:cstheme="minorHAnsi"/>
          <w:i/>
          <w:sz w:val="22"/>
          <w:szCs w:val="22"/>
        </w:rPr>
        <w:t>oo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OH</w:t>
      </w:r>
    </w:p>
    <w:p w14:paraId="1CBA5985" w14:textId="77777777" w:rsidR="00BA2083" w:rsidRPr="00524BF9" w:rsidRDefault="00524BF9">
      <w:pPr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 xml:space="preserve">ed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-o</w:t>
      </w:r>
      <w:r w:rsidRPr="00524BF9">
        <w:rPr>
          <w:rFonts w:asciiTheme="minorHAnsi" w:hAnsiTheme="minorHAnsi" w:cstheme="minorHAnsi"/>
          <w:sz w:val="22"/>
          <w:szCs w:val="22"/>
        </w:rPr>
        <w:t>ne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assistan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e to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ud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nts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t 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ing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at 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24BF9">
        <w:rPr>
          <w:rFonts w:asciiTheme="minorHAnsi" w:hAnsiTheme="minorHAnsi" w:cstheme="minorHAnsi"/>
          <w:sz w:val="22"/>
          <w:szCs w:val="22"/>
        </w:rPr>
        <w:t>ected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adi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level</w:t>
      </w:r>
    </w:p>
    <w:p w14:paraId="3409107E" w14:textId="77777777" w:rsidR="00BA2083" w:rsidRPr="00524BF9" w:rsidRDefault="00524BF9">
      <w:pPr>
        <w:spacing w:line="240" w:lineRule="exact"/>
        <w:ind w:left="22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="Segoe UI Emoji" w:eastAsia="Century Gothic" w:hAnsi="Segoe UI Emoji" w:cs="Segoe UI Emoji"/>
          <w:w w:val="148"/>
          <w:position w:val="-1"/>
          <w:sz w:val="22"/>
          <w:szCs w:val="22"/>
        </w:rPr>
        <w:t>♦</w:t>
      </w:r>
      <w:r w:rsidRPr="00524BF9">
        <w:rPr>
          <w:rFonts w:asciiTheme="minorHAnsi" w:eastAsia="Century Gothic" w:hAnsiTheme="minorHAnsi" w:cstheme="minorHAnsi"/>
          <w:w w:val="148"/>
          <w:position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45"/>
          <w:w w:val="148"/>
          <w:position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vario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s T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ing Wor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s©</w:t>
      </w:r>
      <w:r w:rsidRPr="00524BF9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strate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ies to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rich p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etic aware</w:t>
      </w:r>
      <w:r w:rsidRPr="00524BF9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position w:val="-1"/>
          <w:sz w:val="22"/>
          <w:szCs w:val="22"/>
        </w:rPr>
        <w:t>ess</w:t>
      </w:r>
    </w:p>
    <w:p w14:paraId="5ACA8F0F" w14:textId="77777777" w:rsidR="00BA2083" w:rsidRPr="00524BF9" w:rsidRDefault="00BA208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7DF11C3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 xml:space="preserve">WORK 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b/>
          <w:sz w:val="22"/>
          <w:szCs w:val="22"/>
        </w:rPr>
        <w:t>IS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sz w:val="22"/>
          <w:szCs w:val="22"/>
        </w:rPr>
        <w:t>ORY</w:t>
      </w:r>
    </w:p>
    <w:p w14:paraId="33B91B1D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Fall 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524BF9">
        <w:rPr>
          <w:rFonts w:asciiTheme="minorHAnsi" w:hAnsiTheme="minorHAnsi" w:cstheme="minorHAnsi"/>
          <w:sz w:val="22"/>
          <w:szCs w:val="22"/>
        </w:rPr>
        <w:t>3 – pr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sent</w:t>
      </w:r>
      <w:r w:rsidRPr="00524BF9"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524BF9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Hol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i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mb</w:t>
      </w:r>
      <w:r w:rsidRPr="00524BF9">
        <w:rPr>
          <w:rFonts w:asciiTheme="minorHAnsi" w:hAnsiTheme="minorHAnsi" w:cstheme="minorHAnsi"/>
          <w:i/>
          <w:sz w:val="22"/>
          <w:szCs w:val="22"/>
        </w:rPr>
        <w:t>’s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z w:val="22"/>
          <w:szCs w:val="22"/>
        </w:rPr>
        <w:t>ow Plac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z w:val="22"/>
          <w:szCs w:val="22"/>
        </w:rPr>
        <w:t>,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Sal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s As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ciate,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524BF9">
        <w:rPr>
          <w:rFonts w:asciiTheme="minorHAnsi" w:hAnsiTheme="minorHAnsi" w:cstheme="minorHAnsi"/>
          <w:sz w:val="22"/>
          <w:szCs w:val="22"/>
        </w:rPr>
        <w:t>ledo, Ohio</w:t>
      </w:r>
    </w:p>
    <w:p w14:paraId="5F5206FE" w14:textId="77777777" w:rsidR="00BA2083" w:rsidRPr="00524BF9" w:rsidRDefault="00524BF9">
      <w:pPr>
        <w:ind w:left="112" w:right="3297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Su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 xml:space="preserve">03                   </w:t>
      </w:r>
      <w:r w:rsidRPr="00524BF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Sc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z w:val="22"/>
          <w:szCs w:val="22"/>
        </w:rPr>
        <w:t>eid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z w:val="22"/>
          <w:szCs w:val="22"/>
        </w:rPr>
        <w:t>r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Lan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i/>
          <w:sz w:val="22"/>
          <w:szCs w:val="22"/>
        </w:rPr>
        <w:t>s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i/>
          <w:sz w:val="22"/>
          <w:szCs w:val="22"/>
        </w:rPr>
        <w:t>ap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i/>
          <w:sz w:val="22"/>
          <w:szCs w:val="22"/>
        </w:rPr>
        <w:t>n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, Lan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sca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Artist,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 xml:space="preserve">, OH 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ter 20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 xml:space="preserve">2                      </w:t>
      </w:r>
      <w:r w:rsidRPr="00524BF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Kohl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’</w:t>
      </w:r>
      <w:r w:rsidRPr="00524BF9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i/>
          <w:sz w:val="22"/>
          <w:szCs w:val="22"/>
        </w:rPr>
        <w:t>e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z w:val="22"/>
          <w:szCs w:val="22"/>
        </w:rPr>
        <w:t>r</w:t>
      </w:r>
      <w:r w:rsidRPr="00524BF9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i/>
          <w:sz w:val="22"/>
          <w:szCs w:val="22"/>
        </w:rPr>
        <w:t>ment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St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re</w:t>
      </w:r>
      <w:r w:rsidRPr="00524BF9">
        <w:rPr>
          <w:rFonts w:asciiTheme="minorHAnsi" w:hAnsiTheme="minorHAnsi" w:cstheme="minorHAnsi"/>
          <w:sz w:val="22"/>
          <w:szCs w:val="22"/>
        </w:rPr>
        <w:t>, 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 xml:space="preserve">ceiver,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lland,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</w:p>
    <w:p w14:paraId="68E327D8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 xml:space="preserve">ers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524BF9">
        <w:rPr>
          <w:rFonts w:asciiTheme="minorHAnsi" w:hAnsiTheme="minorHAnsi" w:cstheme="minorHAnsi"/>
          <w:sz w:val="22"/>
          <w:szCs w:val="22"/>
        </w:rPr>
        <w:t>-20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 xml:space="preserve">        </w:t>
      </w:r>
      <w:r w:rsidRPr="00524BF9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F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rest</w:t>
      </w:r>
      <w:r w:rsidRPr="00524BF9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Hills G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i/>
          <w:sz w:val="22"/>
          <w:szCs w:val="22"/>
        </w:rPr>
        <w:t>lf Co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i/>
          <w:sz w:val="22"/>
          <w:szCs w:val="22"/>
        </w:rPr>
        <w:t>rse</w:t>
      </w:r>
      <w:r w:rsidRPr="00524BF9">
        <w:rPr>
          <w:rFonts w:asciiTheme="minorHAnsi" w:hAnsiTheme="minorHAnsi" w:cstheme="minorHAnsi"/>
          <w:sz w:val="22"/>
          <w:szCs w:val="22"/>
        </w:rPr>
        <w:t xml:space="preserve">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Gol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 xml:space="preserve">e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kee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LaG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 xml:space="preserve">e,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OH</w:t>
      </w:r>
    </w:p>
    <w:p w14:paraId="6D7C870C" w14:textId="77777777" w:rsidR="00BA2083" w:rsidRPr="00524BF9" w:rsidRDefault="00BA2083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D55C1AE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lastRenderedPageBreak/>
        <w:t>COMMUNI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24BF9">
        <w:rPr>
          <w:rFonts w:asciiTheme="minorHAnsi" w:hAnsiTheme="minorHAnsi" w:cstheme="minorHAnsi"/>
          <w:b/>
          <w:sz w:val="22"/>
          <w:szCs w:val="22"/>
        </w:rPr>
        <w:t>Y INVOLV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MENT</w:t>
      </w:r>
    </w:p>
    <w:p w14:paraId="3DF426D3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00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24BF9">
        <w:rPr>
          <w:rFonts w:asciiTheme="minorHAnsi" w:hAnsiTheme="minorHAnsi" w:cstheme="minorHAnsi"/>
          <w:sz w:val="22"/>
          <w:szCs w:val="22"/>
        </w:rPr>
        <w:t>-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res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 xml:space="preserve">nt                     </w:t>
      </w:r>
      <w:r w:rsidRPr="00524BF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llegiate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le 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vel 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ciation,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</w:p>
    <w:p w14:paraId="5A8234BB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z w:val="22"/>
          <w:szCs w:val="22"/>
        </w:rPr>
        <w:t>99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>-Prese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 xml:space="preserve">t                     </w:t>
      </w:r>
      <w:r w:rsidRPr="00524BF9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524BF9">
        <w:rPr>
          <w:rFonts w:asciiTheme="minorHAnsi" w:hAnsiTheme="minorHAnsi" w:cstheme="minorHAnsi"/>
          <w:sz w:val="22"/>
          <w:szCs w:val="22"/>
        </w:rPr>
        <w:t>lic Stu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 Ass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ciatio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</w:p>
    <w:p w14:paraId="502DE018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Su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524BF9">
        <w:rPr>
          <w:rFonts w:asciiTheme="minorHAnsi" w:hAnsiTheme="minorHAnsi" w:cstheme="minorHAnsi"/>
          <w:sz w:val="22"/>
          <w:szCs w:val="22"/>
        </w:rPr>
        <w:t xml:space="preserve">98                   </w:t>
      </w:r>
      <w:r w:rsidRPr="00524BF9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 xml:space="preserve">idview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-ho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se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occ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ciation,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nteer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ach</w:t>
      </w:r>
    </w:p>
    <w:p w14:paraId="0AFAE3B8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 xml:space="preserve">ng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24BF9">
        <w:rPr>
          <w:rFonts w:asciiTheme="minorHAnsi" w:hAnsiTheme="minorHAnsi" w:cstheme="minorHAnsi"/>
          <w:sz w:val="22"/>
          <w:szCs w:val="22"/>
        </w:rPr>
        <w:t xml:space="preserve">998                      </w:t>
      </w:r>
      <w:r w:rsidRPr="00524BF9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Grafton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Little Leag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e Base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ll, V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24BF9">
        <w:rPr>
          <w:rFonts w:asciiTheme="minorHAnsi" w:hAnsiTheme="minorHAnsi" w:cstheme="minorHAnsi"/>
          <w:sz w:val="22"/>
          <w:szCs w:val="22"/>
        </w:rPr>
        <w:t xml:space="preserve">teer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ach and U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ire</w:t>
      </w:r>
    </w:p>
    <w:p w14:paraId="55FECC01" w14:textId="77777777" w:rsidR="00BA2083" w:rsidRPr="00524BF9" w:rsidRDefault="00BA2083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2AE52B1D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COMPUTER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34B3CED4" w14:textId="77777777" w:rsidR="00BA2083" w:rsidRPr="00524BF9" w:rsidRDefault="00524BF9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ws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9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NT,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X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524BF9">
        <w:rPr>
          <w:rFonts w:asciiTheme="minorHAnsi" w:hAnsiTheme="minorHAnsi" w:cstheme="minorHAnsi"/>
          <w:sz w:val="22"/>
          <w:szCs w:val="22"/>
        </w:rPr>
        <w:t>soft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el,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oint,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524BF9">
        <w:rPr>
          <w:rFonts w:asciiTheme="minorHAnsi" w:hAnsiTheme="minorHAnsi" w:cstheme="minorHAnsi"/>
          <w:sz w:val="22"/>
          <w:szCs w:val="22"/>
        </w:rPr>
        <w:t>acinto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h 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per st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rnet Rese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rch</w:t>
      </w:r>
    </w:p>
    <w:p w14:paraId="711265F1" w14:textId="77777777" w:rsidR="00BA2083" w:rsidRPr="00524BF9" w:rsidRDefault="00BA2083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9DDC0F7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800" w:right="1200" w:bottom="280" w:left="1040" w:header="720" w:footer="720" w:gutter="0"/>
          <w:cols w:space="720"/>
        </w:sectPr>
      </w:pPr>
      <w:r w:rsidRPr="00524BF9">
        <w:rPr>
          <w:rFonts w:asciiTheme="minorHAnsi" w:hAnsiTheme="minorHAnsi" w:cstheme="minorHAnsi"/>
          <w:i/>
          <w:sz w:val="22"/>
          <w:szCs w:val="22"/>
        </w:rPr>
        <w:t>Referen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524BF9">
        <w:rPr>
          <w:rFonts w:asciiTheme="minorHAnsi" w:hAnsiTheme="minorHAnsi" w:cstheme="minorHAnsi"/>
          <w:i/>
          <w:sz w:val="22"/>
          <w:szCs w:val="22"/>
        </w:rPr>
        <w:t>es</w:t>
      </w:r>
      <w:r w:rsidRPr="00524BF9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a</w:t>
      </w:r>
      <w:r w:rsidRPr="00524BF9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i/>
          <w:sz w:val="22"/>
          <w:szCs w:val="22"/>
        </w:rPr>
        <w:t>ailable</w:t>
      </w:r>
      <w:r w:rsidRPr="00524BF9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upon</w:t>
      </w:r>
      <w:r w:rsidRPr="00524BF9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i/>
          <w:sz w:val="22"/>
          <w:szCs w:val="22"/>
        </w:rPr>
        <w:t>request</w:t>
      </w:r>
    </w:p>
    <w:p w14:paraId="7B40ABA7" w14:textId="77777777" w:rsidR="00BA2083" w:rsidRPr="00524BF9" w:rsidRDefault="00524BF9">
      <w:pPr>
        <w:spacing w:before="63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lastRenderedPageBreak/>
        <w:pict w14:anchorId="2FC21AAB">
          <v:group id="_x0000_s1045" style="position:absolute;left:0;text-align:left;margin-left:56.8pt;margin-top:19.8pt;width:494.5pt;height:1.75pt;z-index:-251657728;mso-position-horizontal-relative:page" coordorigin="1136,396" coordsize="9890,35">
            <v:shape id="_x0000_s1047" style="position:absolute;left:1152;top:412;width:9858;height:0" coordorigin="1152,412" coordsize="9858,0" path="m1152,412r9858,e" filled="f" strokeweight="1.6pt">
              <v:path arrowok="t"/>
            </v:shape>
            <v:shape id="_x0000_s1046" style="position:absolute;left:3330;top:421;width:7679;height:0" coordorigin="3330,421" coordsize="7679,0" path="m3330,421r7679,e" filled="f" strokeweight=".35606mm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b/>
          <w:sz w:val="22"/>
          <w:szCs w:val="22"/>
        </w:rPr>
        <w:t>Genie L. Bielski</w:t>
      </w:r>
    </w:p>
    <w:p w14:paraId="7B062365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5555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Fairlawn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Dr.</w:t>
      </w:r>
      <w:r w:rsidRPr="00524BF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524BF9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Phone:</w:t>
      </w:r>
      <w:r w:rsidRPr="00524BF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(419)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524BF9">
        <w:rPr>
          <w:rFonts w:asciiTheme="minorHAnsi" w:hAnsiTheme="minorHAnsi" w:cstheme="minorHAnsi"/>
          <w:sz w:val="22"/>
          <w:szCs w:val="22"/>
        </w:rPr>
        <w:t>44-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44</w:t>
      </w:r>
      <w:r w:rsidRPr="00524BF9">
        <w:rPr>
          <w:rFonts w:asciiTheme="minorHAnsi" w:hAnsiTheme="minorHAnsi" w:cstheme="minorHAnsi"/>
          <w:sz w:val="22"/>
          <w:szCs w:val="22"/>
        </w:rPr>
        <w:t>44</w:t>
      </w:r>
    </w:p>
    <w:p w14:paraId="3588D21A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Toledo,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</w:t>
      </w:r>
      <w:r w:rsidRPr="00524BF9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436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24BF9">
        <w:rPr>
          <w:rFonts w:asciiTheme="minorHAnsi" w:hAnsiTheme="minorHAnsi" w:cstheme="minorHAnsi"/>
          <w:sz w:val="22"/>
          <w:szCs w:val="22"/>
        </w:rPr>
        <w:t>3</w:t>
      </w:r>
      <w:r w:rsidRPr="00524BF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(419)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524BF9">
        <w:rPr>
          <w:rFonts w:asciiTheme="minorHAnsi" w:hAnsiTheme="minorHAnsi" w:cstheme="minorHAnsi"/>
          <w:sz w:val="22"/>
          <w:szCs w:val="22"/>
        </w:rPr>
        <w:t>44-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44</w:t>
      </w:r>
      <w:r w:rsidRPr="00524BF9">
        <w:rPr>
          <w:rFonts w:asciiTheme="minorHAnsi" w:hAnsiTheme="minorHAnsi" w:cstheme="minorHAnsi"/>
          <w:sz w:val="22"/>
          <w:szCs w:val="22"/>
        </w:rPr>
        <w:t>44</w:t>
      </w:r>
    </w:p>
    <w:p w14:paraId="5CF10563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E-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ail: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12">
        <w:r w:rsidRPr="00524BF9">
          <w:rPr>
            <w:rFonts w:asciiTheme="minorHAnsi" w:hAnsiTheme="minorHAnsi" w:cstheme="minorHAnsi"/>
            <w:sz w:val="22"/>
            <w:szCs w:val="22"/>
          </w:rPr>
          <w:t>glbielski@e</w:t>
        </w:r>
        <w:r w:rsidRPr="00524BF9">
          <w:rPr>
            <w:rFonts w:asciiTheme="minorHAnsi" w:hAnsiTheme="minorHAnsi" w:cstheme="minorHAnsi"/>
            <w:spacing w:val="-1"/>
            <w:sz w:val="22"/>
            <w:szCs w:val="22"/>
          </w:rPr>
          <w:t>m</w:t>
        </w:r>
        <w:r w:rsidRPr="00524BF9">
          <w:rPr>
            <w:rFonts w:asciiTheme="minorHAnsi" w:hAnsiTheme="minorHAnsi" w:cstheme="minorHAnsi"/>
            <w:sz w:val="22"/>
            <w:szCs w:val="22"/>
          </w:rPr>
          <w:t>ail.c</w:t>
        </w:r>
        <w:r w:rsidRPr="00524BF9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524BF9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25688DEB" w14:textId="77777777" w:rsidR="00BA2083" w:rsidRPr="00524BF9" w:rsidRDefault="00BA2083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71939E0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4485D8EE">
          <v:group id="_x0000_s1042" style="position:absolute;left:0;text-align:left;margin-left:57.05pt;margin-top:11.95pt;width:492.7pt;height:1.2pt;z-index:-251656704;mso-position-horizontal-relative:page" coordorigin="1141,239" coordsize="9854,24">
            <v:shape id="_x0000_s1044" style="position:absolute;left:1152;top:250;width:9832;height:0" coordorigin="1152,250" coordsize="9832,0" path="m1152,250r9832,e" filled="f" strokeweight="1.12pt">
              <v:path arrowok="t"/>
            </v:shape>
            <v:shape id="_x0000_s1043" style="position:absolute;left:2298;top:256;width:8685;height:0" coordorigin="2298,256" coordsize="8685,0" path="m2298,256r8685,e" filled="f" strokeweight=".24403mm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Objective</w:t>
      </w:r>
    </w:p>
    <w:p w14:paraId="5DCE277B" w14:textId="77777777" w:rsidR="00BA2083" w:rsidRPr="00524BF9" w:rsidRDefault="00524BF9">
      <w:pPr>
        <w:spacing w:line="240" w:lineRule="exact"/>
        <w:ind w:left="112" w:right="7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pursue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career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physical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teacher,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encouraging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chi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dren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all ages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take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responsibili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the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portance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activi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recreational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oppor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unities</w:t>
      </w:r>
      <w:r w:rsidRPr="00524B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lives.</w:t>
      </w:r>
    </w:p>
    <w:p w14:paraId="48CD831C" w14:textId="77777777" w:rsidR="00BA2083" w:rsidRPr="00524BF9" w:rsidRDefault="00BA208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F2B9274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5DDFEEE3">
          <v:group id="_x0000_s1039" style="position:absolute;left:0;text-align:left;margin-left:57.05pt;margin-top:11.4pt;width:494.8pt;height:1.2pt;z-index:-251655680;mso-position-horizontal-relative:page" coordorigin="1141,228" coordsize="9896,24">
            <v:shape id="_x0000_s1041" style="position:absolute;left:1152;top:240;width:9874;height:0" coordorigin="1152,240" coordsize="9874,0" path="m1152,240r9874,e" filled="f" strokeweight="1.12pt">
              <v:path arrowok="t"/>
            </v:shape>
            <v:shape id="_x0000_s1040" style="position:absolute;left:2340;top:246;width:8685;height:0" coordorigin="2340,246" coordsize="8685,0" path="m2340,246r8685,e" filled="f" strokeweight=".24403mm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Education</w:t>
      </w:r>
    </w:p>
    <w:p w14:paraId="159E3858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University</w:t>
      </w:r>
      <w:r w:rsidRPr="00524BF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of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Toledo</w:t>
      </w:r>
      <w:r w:rsidRPr="00524BF9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Pr="00524BF9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Toledo,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OH                   </w:t>
      </w:r>
      <w:r w:rsidRPr="00524BF9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December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2003</w:t>
      </w:r>
    </w:p>
    <w:p w14:paraId="71E45764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Bachelor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Education: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Recreation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Leisure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Studies</w:t>
      </w:r>
    </w:p>
    <w:p w14:paraId="5FF985D9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Ohio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Licensure: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K-12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</w:p>
    <w:p w14:paraId="0290ACAE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524BF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Registered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Praxis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January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2004</w:t>
      </w:r>
    </w:p>
    <w:p w14:paraId="033D3055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524BF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lative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GPA: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3.34</w:t>
      </w:r>
    </w:p>
    <w:p w14:paraId="5D73EB4C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524BF9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Honors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&amp;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Awards: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Laude,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Dean’s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List,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road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Travel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Grant,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Gottshall-Rex</w:t>
      </w:r>
      <w:r w:rsidRPr="00524B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Scholarship</w:t>
      </w:r>
    </w:p>
    <w:p w14:paraId="431698D9" w14:textId="77777777" w:rsidR="00BA2083" w:rsidRPr="00524BF9" w:rsidRDefault="00BA2083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4F291A6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72DC5ECB">
          <v:group id="_x0000_s1036" style="position:absolute;left:0;text-align:left;margin-left:57.05pt;margin-top:11.4pt;width:492.7pt;height:1.2pt;z-index:-251654656;mso-position-horizontal-relative:page" coordorigin="1141,228" coordsize="9854,24">
            <v:shape id="_x0000_s1038" style="position:absolute;left:1152;top:240;width:9832;height:0" coordorigin="1152,240" coordsize="9832,0" path="m1152,240r9832,e" filled="f" strokeweight="1.12pt">
              <v:path arrowok="t"/>
            </v:shape>
            <v:shape id="_x0000_s1037" style="position:absolute;left:3621;top:246;width:7364;height:0" coordorigin="3621,246" coordsize="7364,0" path="m3621,246r7364,e" filled="f" strokeweight=".24403mm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Educatio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z w:val="22"/>
          <w:szCs w:val="22"/>
        </w:rPr>
        <w:t>l</w:t>
      </w:r>
      <w:r w:rsidRPr="00524BF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78CA7ED1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Fall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2003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Teacher,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ades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K-6</w:t>
      </w:r>
    </w:p>
    <w:p w14:paraId="0B701F40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The</w:t>
      </w:r>
      <w:r w:rsidRPr="00524BF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b/>
          <w:sz w:val="22"/>
          <w:szCs w:val="22"/>
        </w:rPr>
        <w:t>er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can</w:t>
      </w:r>
      <w:r w:rsidRPr="00524BF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Overse</w:t>
      </w:r>
      <w:r w:rsidRPr="00524BF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z w:val="22"/>
          <w:szCs w:val="22"/>
        </w:rPr>
        <w:t>s</w:t>
      </w:r>
      <w:r w:rsidRPr="00524BF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School</w:t>
      </w:r>
      <w:r w:rsidRPr="00524B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of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Rome</w:t>
      </w:r>
      <w:r w:rsidRPr="00524BF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–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taly</w:t>
      </w:r>
    </w:p>
    <w:p w14:paraId="676B8F86" w14:textId="77777777" w:rsidR="00BA2083" w:rsidRPr="00524BF9" w:rsidRDefault="00524BF9">
      <w:pPr>
        <w:tabs>
          <w:tab w:val="left" w:pos="460"/>
        </w:tabs>
        <w:spacing w:before="1" w:line="240" w:lineRule="exact"/>
        <w:ind w:left="472" w:right="254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Developed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entally</w:t>
      </w:r>
      <w:r w:rsidRPr="00524BF9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appropriate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lesson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plans: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funda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ental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tor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ent,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manipulative skills,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ovement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exploration,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sport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related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strat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gies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(basketball,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vol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all,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 soccer),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24BF9">
        <w:rPr>
          <w:rFonts w:asciiTheme="minorHAnsi" w:hAnsiTheme="minorHAnsi" w:cstheme="minorHAnsi"/>
          <w:sz w:val="22"/>
          <w:szCs w:val="22"/>
        </w:rPr>
        <w:t>anagement</w:t>
      </w:r>
    </w:p>
    <w:p w14:paraId="246DE724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mented</w:t>
      </w:r>
      <w:r w:rsidRPr="00524B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intervention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trategies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sp</w:t>
      </w:r>
      <w:r w:rsidRPr="00524BF9">
        <w:rPr>
          <w:rFonts w:asciiTheme="minorHAnsi" w:hAnsiTheme="minorHAnsi" w:cstheme="minorHAnsi"/>
          <w:sz w:val="22"/>
          <w:szCs w:val="22"/>
        </w:rPr>
        <w:t>ecial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needs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tudents</w:t>
      </w:r>
    </w:p>
    <w:p w14:paraId="2749134A" w14:textId="77777777" w:rsidR="00BA2083" w:rsidRPr="00524BF9" w:rsidRDefault="00524BF9">
      <w:pPr>
        <w:tabs>
          <w:tab w:val="left" w:pos="460"/>
        </w:tabs>
        <w:ind w:left="472" w:right="939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Involved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creation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bul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etin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rd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featuring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personal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definitions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cooperation, confidence,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sportsmanship,</w:t>
      </w:r>
      <w:r w:rsidRPr="00524BF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teamw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rk</w:t>
      </w:r>
    </w:p>
    <w:p w14:paraId="3975D51A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Served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sistant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Coach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girls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varsity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voll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yball</w:t>
      </w:r>
    </w:p>
    <w:p w14:paraId="787D0A67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Attended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assisted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24BF9">
        <w:rPr>
          <w:rFonts w:asciiTheme="minorHAnsi" w:hAnsiTheme="minorHAnsi" w:cstheme="minorHAnsi"/>
          <w:sz w:val="22"/>
          <w:szCs w:val="22"/>
        </w:rPr>
        <w:t>en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House</w:t>
      </w:r>
    </w:p>
    <w:p w14:paraId="700507F4" w14:textId="77777777" w:rsidR="00BA2083" w:rsidRPr="00524BF9" w:rsidRDefault="00BA208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C0F0345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Fall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2003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Teacher,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ades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9-10</w:t>
      </w:r>
    </w:p>
    <w:p w14:paraId="36FD29A3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Clay</w:t>
      </w:r>
      <w:r w:rsidRPr="00524BF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High</w:t>
      </w:r>
      <w:r w:rsidRPr="00524BF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b/>
          <w:sz w:val="22"/>
          <w:szCs w:val="22"/>
        </w:rPr>
        <w:t>chool</w:t>
      </w:r>
      <w:r w:rsidRPr="00524BF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–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on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blic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ools,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Oregon,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Ohio</w:t>
      </w:r>
    </w:p>
    <w:p w14:paraId="29331534" w14:textId="77777777" w:rsidR="00BA2083" w:rsidRPr="00524BF9" w:rsidRDefault="00524BF9">
      <w:pPr>
        <w:tabs>
          <w:tab w:val="left" w:pos="460"/>
        </w:tabs>
        <w:spacing w:before="1" w:line="240" w:lineRule="exact"/>
        <w:ind w:left="472" w:right="282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Designed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plemented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lesson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plans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focusing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524BF9">
        <w:rPr>
          <w:rFonts w:asciiTheme="minorHAnsi" w:hAnsiTheme="minorHAnsi" w:cstheme="minorHAnsi"/>
          <w:sz w:val="22"/>
          <w:szCs w:val="22"/>
        </w:rPr>
        <w:t>port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development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strategies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bad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inton and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voll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yball</w:t>
      </w:r>
    </w:p>
    <w:p w14:paraId="27C12E34" w14:textId="77777777" w:rsidR="00BA2083" w:rsidRPr="00524BF9" w:rsidRDefault="00524BF9">
      <w:pPr>
        <w:tabs>
          <w:tab w:val="left" w:pos="460"/>
        </w:tabs>
        <w:spacing w:line="240" w:lineRule="exact"/>
        <w:ind w:left="472" w:right="181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Instructed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fitness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center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activities i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cluding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weight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lifting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step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aerobics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twice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week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LIFT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erica, National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School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Fitness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Foundation</w:t>
      </w:r>
    </w:p>
    <w:p w14:paraId="39165137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Assessed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learning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development</w:t>
      </w:r>
    </w:p>
    <w:p w14:paraId="28367A08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CF45095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Spring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3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ucation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ods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Experience,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Grades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7-8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girls</w:t>
      </w:r>
    </w:p>
    <w:p w14:paraId="53C44F80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Bedford</w:t>
      </w:r>
      <w:r w:rsidRPr="00524BF9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Junior</w:t>
      </w:r>
      <w:r w:rsidRPr="00524B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High</w:t>
      </w:r>
      <w:r w:rsidRPr="00524BF9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School</w:t>
      </w:r>
      <w:r w:rsidRPr="00524B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–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Bedfo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Public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524BF9">
        <w:rPr>
          <w:rFonts w:asciiTheme="minorHAnsi" w:hAnsiTheme="minorHAnsi" w:cstheme="minorHAnsi"/>
          <w:sz w:val="22"/>
          <w:szCs w:val="22"/>
        </w:rPr>
        <w:t>ls,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Bedford,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Michigan</w:t>
      </w:r>
    </w:p>
    <w:p w14:paraId="2D2AC681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Observed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daily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</w:p>
    <w:p w14:paraId="5D0E1702" w14:textId="77777777" w:rsidR="00BA2083" w:rsidRPr="00524BF9" w:rsidRDefault="00524BF9">
      <w:pPr>
        <w:tabs>
          <w:tab w:val="left" w:pos="460"/>
        </w:tabs>
        <w:ind w:left="472" w:right="280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Designed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developmentally</w:t>
      </w:r>
      <w:r w:rsidRPr="00524BF9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appropriate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lesson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plans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focusing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sport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development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strategies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 tennis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inton</w:t>
      </w:r>
    </w:p>
    <w:p w14:paraId="009580E5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27E8A84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Spring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3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ucation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ods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Experience,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Grades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9-10</w:t>
      </w:r>
    </w:p>
    <w:p w14:paraId="4B949BB5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Clay</w:t>
      </w:r>
      <w:r w:rsidRPr="00524BF9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High</w:t>
      </w:r>
      <w:r w:rsidRPr="00524BF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b/>
          <w:sz w:val="22"/>
          <w:szCs w:val="22"/>
        </w:rPr>
        <w:t>chool</w:t>
      </w:r>
      <w:r w:rsidRPr="00524BF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–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on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ls,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Oregon,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Ohio</w:t>
      </w:r>
    </w:p>
    <w:p w14:paraId="1F26451C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Observed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daily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</w:p>
    <w:p w14:paraId="1A35FFF1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Innovated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ly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lesson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plans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rategies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bad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inton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ulti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ate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24BF9">
        <w:rPr>
          <w:rFonts w:asciiTheme="minorHAnsi" w:hAnsiTheme="minorHAnsi" w:cstheme="minorHAnsi"/>
          <w:sz w:val="22"/>
          <w:szCs w:val="22"/>
        </w:rPr>
        <w:t>risbee</w:t>
      </w:r>
    </w:p>
    <w:p w14:paraId="24A87FF1" w14:textId="77777777" w:rsidR="00BA2083" w:rsidRPr="00524BF9" w:rsidRDefault="00524BF9">
      <w:pPr>
        <w:tabs>
          <w:tab w:val="left" w:pos="460"/>
        </w:tabs>
        <w:spacing w:before="1" w:line="240" w:lineRule="exact"/>
        <w:ind w:left="472" w:right="828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Instructed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fitness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center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activities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including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weight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lifting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step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aerobics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eve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other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LIFT 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ca,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National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School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Fitness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Foundation</w:t>
      </w:r>
    </w:p>
    <w:p w14:paraId="6F410DA6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800" w:right="1100" w:bottom="280" w:left="1040" w:header="720" w:footer="720" w:gutter="0"/>
          <w:cols w:space="720"/>
        </w:sect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Designed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bul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etin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board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involving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ulti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ate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fris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ee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techniques,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rule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facts,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pictures</w:t>
      </w:r>
    </w:p>
    <w:p w14:paraId="2DB595FD" w14:textId="77777777" w:rsidR="00BA2083" w:rsidRPr="00524BF9" w:rsidRDefault="00524BF9">
      <w:pPr>
        <w:spacing w:before="62"/>
        <w:ind w:right="111"/>
        <w:jc w:val="right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lastRenderedPageBreak/>
        <w:t>G.</w:t>
      </w:r>
      <w:r w:rsidRPr="00524BF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w w:val="99"/>
          <w:sz w:val="22"/>
          <w:szCs w:val="22"/>
        </w:rPr>
        <w:t>Bielski</w:t>
      </w:r>
    </w:p>
    <w:p w14:paraId="2A47C7FA" w14:textId="77777777" w:rsidR="00BA2083" w:rsidRPr="00524BF9" w:rsidRDefault="00524BF9">
      <w:pPr>
        <w:spacing w:line="240" w:lineRule="exact"/>
        <w:ind w:right="112"/>
        <w:jc w:val="right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Page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w w:val="99"/>
          <w:sz w:val="22"/>
          <w:szCs w:val="22"/>
        </w:rPr>
        <w:t>2</w:t>
      </w:r>
    </w:p>
    <w:p w14:paraId="1ECF9D16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1DCA119D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Fall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2002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Meth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Experience,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Grades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K-6</w:t>
      </w:r>
    </w:p>
    <w:p w14:paraId="6C12657C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McG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sz w:val="22"/>
          <w:szCs w:val="22"/>
        </w:rPr>
        <w:t>egor</w:t>
      </w:r>
      <w:r w:rsidRPr="00524BF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lementary</w:t>
      </w:r>
      <w:r w:rsidRPr="00524BF9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–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Washington</w:t>
      </w:r>
      <w:r w:rsidRPr="00524B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Local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Schoo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s,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Toledo,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io</w:t>
      </w:r>
    </w:p>
    <w:p w14:paraId="18CC41C2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Observed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daily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</w:p>
    <w:p w14:paraId="6F035EC1" w14:textId="77777777" w:rsidR="00BA2083" w:rsidRPr="00524BF9" w:rsidRDefault="00524BF9">
      <w:pPr>
        <w:tabs>
          <w:tab w:val="left" w:pos="460"/>
        </w:tabs>
        <w:ind w:left="472" w:right="112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Developed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ental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approp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iate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lesson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plans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including: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funda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ental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oto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op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ent, manipulative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skills,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ovement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exploration,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sport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ted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strategies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24BF9">
        <w:rPr>
          <w:rFonts w:asciiTheme="minorHAnsi" w:hAnsiTheme="minorHAnsi" w:cstheme="minorHAnsi"/>
          <w:sz w:val="22"/>
          <w:szCs w:val="22"/>
        </w:rPr>
        <w:t>soccer),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body management</w:t>
      </w:r>
    </w:p>
    <w:p w14:paraId="6F57038D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ed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with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Pu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pkin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Run</w:t>
      </w:r>
    </w:p>
    <w:p w14:paraId="783038B9" w14:textId="77777777" w:rsidR="00BA2083" w:rsidRPr="00524BF9" w:rsidRDefault="00BA208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CFCFED3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Fall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2002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Meth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Experience,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Grades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K-6</w:t>
      </w:r>
    </w:p>
    <w:p w14:paraId="40C8DAF7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Chase</w:t>
      </w:r>
      <w:r w:rsidRPr="00524B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El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b/>
          <w:sz w:val="22"/>
          <w:szCs w:val="22"/>
        </w:rPr>
        <w:t>ntary</w:t>
      </w:r>
      <w:r w:rsidRPr="00524BF9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-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do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blic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ools,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Toledo,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Ohio</w:t>
      </w:r>
    </w:p>
    <w:p w14:paraId="74850860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Observed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daily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</w:p>
    <w:p w14:paraId="2E9F3221" w14:textId="77777777" w:rsidR="00BA2083" w:rsidRPr="00524BF9" w:rsidRDefault="00524BF9">
      <w:pPr>
        <w:tabs>
          <w:tab w:val="left" w:pos="460"/>
        </w:tabs>
        <w:spacing w:before="1" w:line="240" w:lineRule="exact"/>
        <w:ind w:left="472" w:right="235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Developed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ental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approp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iate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lesson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plans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including: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funda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ental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oto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op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ent, manipulative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skills,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ovement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exploration,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sport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ted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strategies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24BF9">
        <w:rPr>
          <w:rFonts w:asciiTheme="minorHAnsi" w:hAnsiTheme="minorHAnsi" w:cstheme="minorHAnsi"/>
          <w:sz w:val="22"/>
          <w:szCs w:val="22"/>
        </w:rPr>
        <w:t>soccer,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hocke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524BF9">
        <w:rPr>
          <w:rFonts w:asciiTheme="minorHAnsi" w:hAnsiTheme="minorHAnsi" w:cstheme="minorHAnsi"/>
          <w:sz w:val="22"/>
          <w:szCs w:val="22"/>
        </w:rPr>
        <w:t>, and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nage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</w:t>
      </w:r>
    </w:p>
    <w:p w14:paraId="2C52DB28" w14:textId="77777777" w:rsidR="00BA2083" w:rsidRPr="00524BF9" w:rsidRDefault="00524BF9">
      <w:pPr>
        <w:tabs>
          <w:tab w:val="left" w:pos="460"/>
        </w:tabs>
        <w:spacing w:line="240" w:lineRule="exact"/>
        <w:ind w:left="472" w:right="270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Constructed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lletin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board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hock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: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sted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all NHL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teams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pictures,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oted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Toledo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orm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Hockey with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pictures,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rosters,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schedules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all students</w:t>
      </w:r>
    </w:p>
    <w:p w14:paraId="01AE45BB" w14:textId="77777777" w:rsidR="00BA2083" w:rsidRPr="00524BF9" w:rsidRDefault="00BA2083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15B5D341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0B2D73E8">
          <v:group id="_x0000_s1033" style="position:absolute;left:0;text-align:left;margin-left:57.05pt;margin-top:11.4pt;width:496.3pt;height:1.2pt;z-index:-251653632;mso-position-horizontal-relative:page" coordorigin="1141,228" coordsize="9926,24">
            <v:shape id="_x0000_s1035" style="position:absolute;left:1152;top:240;width:9904;height:0" coordorigin="1152,240" coordsize="9904,0" path="m1152,240r9904,e" filled="f" strokeweight="1.12pt">
              <v:path arrowok="t"/>
            </v:shape>
            <v:shape id="_x0000_s1034" style="position:absolute;left:3032;top:246;width:8024;height:0" coordorigin="3032,246" coordsize="8024,0" path="m3032,246r8024,e" filled="f" strokeweight=".24403mm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Wor</w:t>
      </w:r>
      <w:r w:rsidRPr="00524BF9">
        <w:rPr>
          <w:rFonts w:asciiTheme="minorHAnsi" w:hAnsiTheme="minorHAnsi" w:cstheme="minorHAnsi"/>
          <w:b/>
          <w:sz w:val="22"/>
          <w:szCs w:val="22"/>
        </w:rPr>
        <w:t>k</w:t>
      </w:r>
      <w:r w:rsidRPr="00524BF9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Ex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erience</w:t>
      </w:r>
    </w:p>
    <w:p w14:paraId="7B76208E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2003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Trail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End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Beach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Lake,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Penns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vania</w:t>
      </w:r>
    </w:p>
    <w:p w14:paraId="7DCBE46A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Assistant</w:t>
      </w:r>
      <w:r w:rsidRPr="00524BF9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Wa</w:t>
      </w:r>
      <w:r w:rsidRPr="00524BF9">
        <w:rPr>
          <w:rFonts w:asciiTheme="minorHAnsi" w:hAnsiTheme="minorHAnsi" w:cstheme="minorHAnsi"/>
          <w:b/>
          <w:sz w:val="22"/>
          <w:szCs w:val="22"/>
        </w:rPr>
        <w:t>terfront</w:t>
      </w:r>
      <w:r w:rsidRPr="00524BF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Di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524BF9">
        <w:rPr>
          <w:rFonts w:asciiTheme="minorHAnsi" w:hAnsiTheme="minorHAnsi" w:cstheme="minorHAnsi"/>
          <w:b/>
          <w:sz w:val="22"/>
          <w:szCs w:val="22"/>
        </w:rPr>
        <w:t>ector/C</w:t>
      </w:r>
      <w:r w:rsidRPr="00524BF9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24BF9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b/>
          <w:sz w:val="22"/>
          <w:szCs w:val="22"/>
        </w:rPr>
        <w:t>p</w:t>
      </w:r>
      <w:r w:rsidRPr="00524BF9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Counselor</w:t>
      </w:r>
    </w:p>
    <w:p w14:paraId="1206A807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ed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waterfront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director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organizing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dir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cting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waterfront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progr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staff</w:t>
      </w:r>
    </w:p>
    <w:p w14:paraId="2468CF37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Lifeguard,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waterski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instructor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(ages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7-17)</w:t>
      </w:r>
    </w:p>
    <w:p w14:paraId="63E22D12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Cabin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counselor,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8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girls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ages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12-13</w:t>
      </w:r>
    </w:p>
    <w:p w14:paraId="76E7FF4D" w14:textId="77777777" w:rsidR="00BA2083" w:rsidRPr="00524BF9" w:rsidRDefault="00BA208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D3A1F2A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1998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4BF9">
        <w:rPr>
          <w:rFonts w:asciiTheme="minorHAnsi" w:hAnsiTheme="minorHAnsi" w:cstheme="minorHAnsi"/>
          <w:sz w:val="22"/>
          <w:szCs w:val="22"/>
        </w:rPr>
        <w:t>20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3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University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ledo,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Parki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Enforcement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Toled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Ohio</w:t>
      </w:r>
    </w:p>
    <w:p w14:paraId="79CA6133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Student</w:t>
      </w:r>
      <w:r w:rsidRPr="00524BF9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Ass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b/>
          <w:sz w:val="22"/>
          <w:szCs w:val="22"/>
        </w:rPr>
        <w:t>stant</w:t>
      </w:r>
    </w:p>
    <w:p w14:paraId="63FFE4A6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Clerical,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data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entr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customer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service</w:t>
      </w:r>
    </w:p>
    <w:p w14:paraId="6AF3AFB6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1A8B92D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2000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4BF9">
        <w:rPr>
          <w:rFonts w:asciiTheme="minorHAnsi" w:hAnsiTheme="minorHAnsi" w:cstheme="minorHAnsi"/>
          <w:sz w:val="22"/>
          <w:szCs w:val="22"/>
        </w:rPr>
        <w:t>2002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Vega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Girls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Kents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Hill,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Maine</w:t>
      </w:r>
    </w:p>
    <w:p w14:paraId="60D4C817" w14:textId="77777777" w:rsidR="00BA2083" w:rsidRPr="00524BF9" w:rsidRDefault="00524BF9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b/>
          <w:sz w:val="22"/>
          <w:szCs w:val="22"/>
        </w:rPr>
        <w:t>Camp</w:t>
      </w:r>
      <w:r w:rsidRPr="00524BF9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Cou</w:t>
      </w:r>
      <w:r w:rsidRPr="00524BF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b/>
          <w:sz w:val="22"/>
          <w:szCs w:val="22"/>
        </w:rPr>
        <w:t>selor</w:t>
      </w:r>
    </w:p>
    <w:p w14:paraId="5E0D04E7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2000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4BF9">
        <w:rPr>
          <w:rFonts w:asciiTheme="minorHAnsi" w:hAnsiTheme="minorHAnsi" w:cstheme="minorHAnsi"/>
          <w:sz w:val="22"/>
          <w:szCs w:val="22"/>
        </w:rPr>
        <w:t>20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hAnsiTheme="minorHAnsi" w:cstheme="minorHAnsi"/>
          <w:sz w:val="22"/>
          <w:szCs w:val="22"/>
        </w:rPr>
        <w:t>aterski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instructor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(ages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7-17),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cabin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hAnsiTheme="minorHAnsi" w:cstheme="minorHAnsi"/>
          <w:sz w:val="22"/>
          <w:szCs w:val="22"/>
        </w:rPr>
        <w:t>selor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14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girls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ages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10-12</w:t>
      </w:r>
    </w:p>
    <w:p w14:paraId="3481F6FF" w14:textId="77777777" w:rsidR="00BA2083" w:rsidRPr="00524BF9" w:rsidRDefault="00524BF9">
      <w:pPr>
        <w:tabs>
          <w:tab w:val="left" w:pos="460"/>
        </w:tabs>
        <w:ind w:left="472" w:right="297" w:hanging="360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hAnsiTheme="minorHAnsi" w:cstheme="minorHAnsi"/>
          <w:sz w:val="22"/>
          <w:szCs w:val="22"/>
        </w:rPr>
        <w:t>2002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strative</w:t>
      </w:r>
      <w:r w:rsidRPr="00524BF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Assistant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assisted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program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director,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tour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guide,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data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entry,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organized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Vega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Classic, 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brother/sister</w:t>
      </w:r>
      <w:r w:rsidRPr="00524B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cabin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counselor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12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girls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ages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12-13</w:t>
      </w:r>
    </w:p>
    <w:p w14:paraId="78ED6FBF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7E4EDCB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1998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24BF9">
        <w:rPr>
          <w:rFonts w:asciiTheme="minorHAnsi" w:hAnsiTheme="minorHAnsi" w:cstheme="minorHAnsi"/>
          <w:sz w:val="22"/>
          <w:szCs w:val="22"/>
        </w:rPr>
        <w:t>20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1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Grand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Slam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USA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 Toledo,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Ohio</w:t>
      </w:r>
    </w:p>
    <w:p w14:paraId="348364E1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Front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desk,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ashier,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chine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operator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–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batting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cages,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laser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tag</w:t>
      </w:r>
    </w:p>
    <w:p w14:paraId="2FC1E74D" w14:textId="77777777" w:rsidR="00BA2083" w:rsidRPr="00524BF9" w:rsidRDefault="00BA2083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CD34D77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pict w14:anchorId="69C43CF5">
          <v:group id="_x0000_s1030" style="position:absolute;left:0;text-align:left;margin-left:57.05pt;margin-top:11.4pt;width:493.9pt;height:1.2pt;z-index:-251652608;mso-position-horizontal-relative:page" coordorigin="1141,228" coordsize="9878,24">
            <v:shape id="_x0000_s1032" style="position:absolute;left:1152;top:240;width:9856;height:0" coordorigin="1152,240" coordsize="9856,0" path="m1152,240r9856,e" filled="f" strokeweight="1.12pt">
              <v:path arrowok="t"/>
            </v:shape>
            <v:shape id="_x0000_s1031" style="position:absolute;left:3858;top:246;width:7149;height:0" coordorigin="3858,246" coordsize="7149,0" path="m3858,246r7149,e" filled="f" strokeweight=".24403mm">
              <v:path arrowok="t"/>
            </v:shape>
            <w10:wrap anchorx="page"/>
          </v:group>
        </w:pict>
      </w:r>
      <w:r w:rsidRPr="00524BF9">
        <w:rPr>
          <w:rFonts w:asciiTheme="minorHAnsi" w:hAnsiTheme="minorHAnsi" w:cstheme="minorHAnsi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Professional</w:t>
      </w:r>
      <w:r w:rsidRPr="00524BF9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b/>
          <w:sz w:val="22"/>
          <w:szCs w:val="22"/>
        </w:rPr>
        <w:t>Memberships</w:t>
      </w:r>
    </w:p>
    <w:p w14:paraId="114F9591" w14:textId="77777777" w:rsidR="00BA2083" w:rsidRPr="00524BF9" w:rsidRDefault="00524BF9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Ohio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Association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Health,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Ph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sical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Recreation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Dance</w:t>
      </w:r>
    </w:p>
    <w:p w14:paraId="35298C28" w14:textId="77777777" w:rsidR="00BA2083" w:rsidRPr="00524BF9" w:rsidRDefault="00BA208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5F2A204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Delta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Delta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Delta</w:t>
      </w:r>
    </w:p>
    <w:p w14:paraId="183E31DF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Vice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President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Public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Relations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(2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524BF9">
        <w:rPr>
          <w:rFonts w:asciiTheme="minorHAnsi" w:hAnsiTheme="minorHAnsi" w:cstheme="minorHAnsi"/>
          <w:sz w:val="22"/>
          <w:szCs w:val="22"/>
        </w:rPr>
        <w:t>01-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>002)</w:t>
      </w:r>
    </w:p>
    <w:p w14:paraId="250BF741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Formal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Recr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itment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Advisor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(2001)</w:t>
      </w:r>
    </w:p>
    <w:p w14:paraId="571937C7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800" w:right="1040" w:bottom="280" w:left="1040" w:header="720" w:footer="720" w:gutter="0"/>
          <w:cols w:space="720"/>
        </w:sectPr>
      </w:pPr>
      <w:r w:rsidRPr="00524BF9">
        <w:rPr>
          <w:rFonts w:asciiTheme="minorHAnsi" w:hAnsiTheme="minorHAnsi" w:cstheme="minorHAnsi"/>
          <w:sz w:val="22"/>
          <w:szCs w:val="22"/>
        </w:rPr>
        <w:t xml:space="preserve">   </w:t>
      </w:r>
      <w:r w:rsidRPr="00524BF9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Activities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air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an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(1999-2000)</w:t>
      </w:r>
    </w:p>
    <w:p w14:paraId="7D7DABD9" w14:textId="77777777" w:rsidR="00BA2083" w:rsidRPr="00524BF9" w:rsidRDefault="00524BF9">
      <w:pPr>
        <w:spacing w:before="43"/>
        <w:ind w:left="3241" w:right="3223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524BF9">
        <w:rPr>
          <w:rFonts w:asciiTheme="minorHAnsi" w:eastAsia="Impact" w:hAnsiTheme="minorHAnsi" w:cstheme="minorHAnsi"/>
          <w:sz w:val="22"/>
          <w:szCs w:val="22"/>
        </w:rPr>
        <w:lastRenderedPageBreak/>
        <w:t>Cover Letter In</w:t>
      </w:r>
      <w:r w:rsidRPr="00524BF9">
        <w:rPr>
          <w:rFonts w:asciiTheme="minorHAnsi" w:eastAsia="Impact" w:hAnsiTheme="minorHAnsi" w:cstheme="minorHAnsi"/>
          <w:spacing w:val="2"/>
          <w:sz w:val="22"/>
          <w:szCs w:val="22"/>
        </w:rPr>
        <w:t>f</w:t>
      </w:r>
      <w:r w:rsidRPr="00524BF9">
        <w:rPr>
          <w:rFonts w:asciiTheme="minorHAnsi" w:eastAsia="Impact" w:hAnsiTheme="minorHAnsi" w:cstheme="minorHAnsi"/>
          <w:sz w:val="22"/>
          <w:szCs w:val="22"/>
        </w:rPr>
        <w:t>ormation</w:t>
      </w:r>
    </w:p>
    <w:p w14:paraId="5936ACE0" w14:textId="77777777" w:rsidR="00BA2083" w:rsidRPr="00524BF9" w:rsidRDefault="00BA208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2192EFC2" w14:textId="77777777" w:rsidR="00BA2083" w:rsidRPr="00524BF9" w:rsidRDefault="00524BF9">
      <w:pPr>
        <w:ind w:left="112" w:right="63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The purpo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24BF9">
        <w:rPr>
          <w:rFonts w:asciiTheme="minorHAnsi" w:eastAsia="Arial" w:hAnsiTheme="minorHAnsi" w:cstheme="minorHAnsi"/>
          <w:sz w:val="22"/>
          <w:szCs w:val="22"/>
        </w:rPr>
        <w:t>of a cover letter is to introduce your resume.  It may also s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rve as a professional objective 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personal statement.  Keep in mind, the rev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ewer uses it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as a writing sample as well –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grammar and spelling errors will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ve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 negative impression concerning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</w:t>
      </w:r>
      <w:r w:rsidRPr="00524BF9">
        <w:rPr>
          <w:rFonts w:asciiTheme="minorHAnsi" w:eastAsia="Arial" w:hAnsiTheme="minorHAnsi" w:cstheme="minorHAnsi"/>
          <w:sz w:val="22"/>
          <w:szCs w:val="22"/>
        </w:rPr>
        <w:t>ur attention</w:t>
      </w:r>
    </w:p>
    <w:p w14:paraId="1D04ABE9" w14:textId="77777777" w:rsidR="00BA2083" w:rsidRPr="00524BF9" w:rsidRDefault="00524BF9">
      <w:pPr>
        <w:ind w:left="112" w:right="2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 xml:space="preserve">to detail and professional image.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The following cover letter examples provide guidelines concerning effective format and layout styles.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Career Services encourages you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schedule an appointment with 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Career Advisor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he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p you develop a uni</w:t>
      </w:r>
      <w:r w:rsidRPr="00524BF9">
        <w:rPr>
          <w:rFonts w:asciiTheme="minorHAnsi" w:eastAsia="Arial" w:hAnsiTheme="minorHAnsi" w:cstheme="minorHAnsi"/>
          <w:sz w:val="22"/>
          <w:szCs w:val="22"/>
        </w:rPr>
        <w:t>que cover letter that showcases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your individual experience and strengths.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Contact Career Services to set up an appointment 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419.530.4341.</w:t>
      </w:r>
    </w:p>
    <w:p w14:paraId="5743D998" w14:textId="77777777" w:rsidR="00BA2083" w:rsidRPr="00524BF9" w:rsidRDefault="00BA208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0FF6ECA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Keep these points in mind as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 sit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down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create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cover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letter:</w:t>
      </w:r>
    </w:p>
    <w:p w14:paraId="424A1BAA" w14:textId="77777777" w:rsidR="00BA2083" w:rsidRPr="00524BF9" w:rsidRDefault="00BA2083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30143242" w14:textId="77777777" w:rsidR="00BA2083" w:rsidRPr="00524BF9" w:rsidRDefault="00524BF9">
      <w:pPr>
        <w:tabs>
          <w:tab w:val="left" w:pos="460"/>
        </w:tabs>
        <w:ind w:left="472" w:right="166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If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 would like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present a </w:t>
      </w:r>
      <w:r w:rsidRPr="00524BF9">
        <w:rPr>
          <w:rFonts w:asciiTheme="minorHAnsi" w:eastAsia="Arial" w:hAnsiTheme="minorHAnsi" w:cstheme="minorHAnsi"/>
          <w:sz w:val="22"/>
          <w:szCs w:val="22"/>
        </w:rPr>
        <w:t>consistent, pro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24BF9">
        <w:rPr>
          <w:rFonts w:asciiTheme="minorHAnsi" w:eastAsia="Arial" w:hAnsiTheme="minorHAnsi" w:cstheme="minorHAnsi"/>
          <w:sz w:val="22"/>
          <w:szCs w:val="22"/>
        </w:rPr>
        <w:t>essional look with all of your job search correspondence, use 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same heading (name/address/phone/email) on your cover letter that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 created for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the top of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 resume.  This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becomes your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own personal letterhead.</w:t>
      </w:r>
    </w:p>
    <w:p w14:paraId="11D8DE3A" w14:textId="77777777" w:rsidR="00BA2083" w:rsidRPr="00524BF9" w:rsidRDefault="00BA2083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7D21F27" w14:textId="77777777" w:rsidR="00BA2083" w:rsidRPr="00524BF9" w:rsidRDefault="00524BF9">
      <w:pPr>
        <w:tabs>
          <w:tab w:val="left" w:pos="460"/>
        </w:tabs>
        <w:spacing w:line="260" w:lineRule="exact"/>
        <w:ind w:left="472" w:right="246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If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at all possible, a</w:t>
      </w:r>
      <w:r w:rsidRPr="00524BF9">
        <w:rPr>
          <w:rFonts w:asciiTheme="minorHAnsi" w:eastAsia="Arial" w:hAnsiTheme="minorHAnsi" w:cstheme="minorHAnsi"/>
          <w:sz w:val="22"/>
          <w:szCs w:val="22"/>
        </w:rPr>
        <w:t>dd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z w:val="22"/>
          <w:szCs w:val="22"/>
        </w:rPr>
        <w:t>ess your cover letter to</w:t>
      </w:r>
      <w:r w:rsidRPr="00524BF9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specific person: superintendent, principal, human resource director, or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other hiring official.</w:t>
      </w:r>
    </w:p>
    <w:p w14:paraId="6301EAF7" w14:textId="77777777" w:rsidR="00BA2083" w:rsidRPr="00524BF9" w:rsidRDefault="00BA2083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B9FF0BA" w14:textId="77777777" w:rsidR="00BA2083" w:rsidRPr="00524BF9" w:rsidRDefault="00524BF9">
      <w:pPr>
        <w:tabs>
          <w:tab w:val="left" w:pos="460"/>
        </w:tabs>
        <w:spacing w:line="260" w:lineRule="exact"/>
        <w:ind w:left="472" w:right="556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w w:val="75"/>
          <w:sz w:val="22"/>
          <w:szCs w:val="22"/>
        </w:rPr>
        <w:t>•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If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someone is referring you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 specific posit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on, use that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individual’s name in the first paragraph to catch the </w:t>
      </w:r>
      <w:r w:rsidRPr="00524BF9">
        <w:rPr>
          <w:rFonts w:asciiTheme="minorHAnsi" w:eastAsia="Arial" w:hAnsiTheme="minorHAnsi" w:cstheme="minorHAnsi"/>
          <w:sz w:val="22"/>
          <w:szCs w:val="22"/>
        </w:rPr>
        <w:t>reader’s attention.</w:t>
      </w:r>
    </w:p>
    <w:p w14:paraId="21E2F819" w14:textId="77777777" w:rsidR="00BA2083" w:rsidRPr="00524BF9" w:rsidRDefault="00BA2083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1B549979" w14:textId="77777777" w:rsidR="00BA2083" w:rsidRPr="00524BF9" w:rsidRDefault="00524BF9">
      <w:pPr>
        <w:tabs>
          <w:tab w:val="left" w:pos="460"/>
        </w:tabs>
        <w:ind w:left="472" w:right="287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Remember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convey confidence without seeming arrogant.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 do this more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effectively, focus on specific examples to illu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524BF9">
        <w:rPr>
          <w:rFonts w:asciiTheme="minorHAnsi" w:eastAsia="Arial" w:hAnsiTheme="minorHAnsi" w:cstheme="minorHAnsi"/>
          <w:sz w:val="22"/>
          <w:szCs w:val="22"/>
        </w:rPr>
        <w:t>rate your skills 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d 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eastAsia="Arial" w:hAnsiTheme="minorHAnsi" w:cstheme="minorHAnsi"/>
          <w:sz w:val="22"/>
          <w:szCs w:val="22"/>
        </w:rPr>
        <w:t>ilities.</w:t>
      </w:r>
    </w:p>
    <w:p w14:paraId="179067E3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9EE3A65" w14:textId="77777777" w:rsidR="00BA2083" w:rsidRPr="00524BF9" w:rsidRDefault="00524BF9">
      <w:pPr>
        <w:tabs>
          <w:tab w:val="left" w:pos="460"/>
        </w:tabs>
        <w:ind w:left="472" w:right="234" w:hanging="3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ab/>
      </w:r>
      <w:r w:rsidRPr="00524BF9">
        <w:rPr>
          <w:rFonts w:asciiTheme="minorHAnsi" w:eastAsia="Arial" w:hAnsiTheme="minorHAnsi" w:cstheme="minorHAnsi"/>
          <w:sz w:val="22"/>
          <w:szCs w:val="22"/>
        </w:rPr>
        <w:t>Always remember to tell the 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24BF9">
        <w:rPr>
          <w:rFonts w:asciiTheme="minorHAnsi" w:eastAsia="Arial" w:hAnsiTheme="minorHAnsi" w:cstheme="minorHAnsi"/>
          <w:sz w:val="22"/>
          <w:szCs w:val="22"/>
        </w:rPr>
        <w:t>ployer what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you can do for the </w:t>
      </w:r>
      <w:r w:rsidRPr="00524BF9">
        <w:rPr>
          <w:rFonts w:asciiTheme="minorHAnsi" w:eastAsia="Arial" w:hAnsiTheme="minorHAnsi" w:cstheme="minorHAnsi"/>
          <w:sz w:val="22"/>
          <w:szCs w:val="22"/>
        </w:rPr>
        <w:t>organization, not what the school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can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you.</w:t>
      </w:r>
    </w:p>
    <w:p w14:paraId="634300BE" w14:textId="77777777" w:rsidR="00BA2083" w:rsidRPr="00524BF9" w:rsidRDefault="00BA208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C8060E0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1141C7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151EF3" w14:textId="77777777" w:rsidR="00BA2083" w:rsidRPr="00524BF9" w:rsidRDefault="00524BF9">
      <w:pPr>
        <w:ind w:left="3513" w:right="3495"/>
        <w:jc w:val="center"/>
        <w:rPr>
          <w:rFonts w:asciiTheme="minorHAnsi" w:eastAsia="Impact" w:hAnsiTheme="minorHAnsi" w:cstheme="minorHAnsi"/>
          <w:sz w:val="22"/>
          <w:szCs w:val="22"/>
        </w:rPr>
      </w:pPr>
      <w:r w:rsidRPr="00524BF9">
        <w:rPr>
          <w:rFonts w:asciiTheme="minorHAnsi" w:eastAsia="Impact" w:hAnsiTheme="minorHAnsi" w:cstheme="minorHAnsi"/>
          <w:sz w:val="22"/>
          <w:szCs w:val="22"/>
        </w:rPr>
        <w:t>Cover Letter Formula</w:t>
      </w:r>
    </w:p>
    <w:p w14:paraId="365117D6" w14:textId="77777777" w:rsidR="00BA2083" w:rsidRPr="00524BF9" w:rsidRDefault="00BA2083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600C3220" w14:textId="77777777" w:rsidR="00BA2083" w:rsidRPr="00524BF9" w:rsidRDefault="00524BF9">
      <w:pPr>
        <w:ind w:left="2272" w:right="274" w:hanging="21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First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Paragraph:     </w:t>
      </w:r>
      <w:r w:rsidRPr="00524BF9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State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why you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are writing by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identifying the name of position you are Seeking and how you found out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about it.</w:t>
      </w:r>
      <w:r w:rsidRPr="00524BF9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Insert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 brief statement about the school –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why do you want to work there?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Include 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names of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any references.</w:t>
      </w:r>
    </w:p>
    <w:p w14:paraId="4EEBD71B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8A80CB6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Second/Third         </w:t>
      </w:r>
      <w:r w:rsidRPr="00524BF9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Explain your qualifica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ions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position, highlighting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Arial" w:hAnsiTheme="minorHAnsi" w:cstheme="minorHAnsi"/>
          <w:sz w:val="22"/>
          <w:szCs w:val="22"/>
        </w:rPr>
        <w:t>pecific</w:t>
      </w:r>
    </w:p>
    <w:p w14:paraId="71FC7D27" w14:textId="77777777" w:rsidR="00BA2083" w:rsidRPr="00524BF9" w:rsidRDefault="00524BF9">
      <w:pPr>
        <w:ind w:left="2272" w:right="140" w:hanging="2160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Paragrap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s:           </w:t>
      </w:r>
      <w:r w:rsidRPr="00524BF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exam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es that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illumi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nat</w:t>
      </w:r>
      <w:r w:rsidRPr="00524BF9">
        <w:rPr>
          <w:rFonts w:asciiTheme="minorHAnsi" w:eastAsia="Arial" w:hAnsiTheme="minorHAnsi" w:cstheme="minorHAnsi"/>
          <w:sz w:val="22"/>
          <w:szCs w:val="22"/>
        </w:rPr>
        <w:t>e your s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ills and abilities.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Include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the </w:t>
      </w:r>
      <w:r w:rsidRPr="00524BF9">
        <w:rPr>
          <w:rFonts w:asciiTheme="minorHAnsi" w:eastAsia="Arial" w:hAnsiTheme="minorHAnsi" w:cstheme="minorHAnsi"/>
          <w:sz w:val="22"/>
          <w:szCs w:val="22"/>
        </w:rPr>
        <w:t>degree and 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Licensure you are receiving.</w:t>
      </w:r>
    </w:p>
    <w:p w14:paraId="7E5A359A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5C75FA3" w14:textId="77777777" w:rsidR="00BA2083" w:rsidRPr="00524BF9" w:rsidRDefault="00524BF9">
      <w:pPr>
        <w:ind w:left="2272" w:right="235" w:hanging="2160"/>
        <w:rPr>
          <w:rFonts w:asciiTheme="minorHAnsi" w:eastAsia="Arial" w:hAnsiTheme="minorHAnsi" w:cstheme="minorHAnsi"/>
          <w:sz w:val="22"/>
          <w:szCs w:val="22"/>
        </w:rPr>
        <w:sectPr w:rsidR="00BA2083" w:rsidRPr="00524BF9">
          <w:pgSz w:w="12240" w:h="15840"/>
          <w:pgMar w:top="820" w:right="1060" w:bottom="280" w:left="1040" w:header="720" w:footer="720" w:gutter="0"/>
          <w:cols w:space="720"/>
        </w:sectPr>
      </w:pPr>
      <w:r w:rsidRPr="00524BF9">
        <w:rPr>
          <w:rFonts w:asciiTheme="minorHAnsi" w:eastAsia="Arial" w:hAnsiTheme="minorHAnsi" w:cstheme="minorHAnsi"/>
          <w:sz w:val="22"/>
          <w:szCs w:val="22"/>
        </w:rPr>
        <w:t>Final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Paragraph:    </w:t>
      </w:r>
      <w:r w:rsidRPr="00524BF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Refer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reader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sume for more information if you did not already in the second or third paragraph.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Utili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524BF9">
        <w:rPr>
          <w:rFonts w:asciiTheme="minorHAnsi" w:eastAsia="Arial" w:hAnsiTheme="minorHAnsi" w:cstheme="minorHAnsi"/>
          <w:sz w:val="22"/>
          <w:szCs w:val="22"/>
        </w:rPr>
        <w:t>e a strong close – l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t the employer know what you are going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do next.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Try to incorporate specific piece of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information about the school to prove that you did your research.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Thank the reader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for his or her time.</w:t>
      </w:r>
    </w:p>
    <w:p w14:paraId="2CACD273" w14:textId="77777777" w:rsidR="00BA2083" w:rsidRPr="00524BF9" w:rsidRDefault="00524BF9">
      <w:pPr>
        <w:spacing w:before="63"/>
        <w:ind w:left="3883" w:right="386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lastRenderedPageBreak/>
        <w:pict w14:anchorId="28636D41">
          <v:group id="_x0000_s1026" style="position:absolute;left:0;text-align:left;margin-left:51.7pt;margin-top:83.8pt;width:496.8pt;height:5.5pt;z-index:-251651584;mso-position-horizontal-relative:page;mso-position-vertical-relative:page" coordorigin="1034,1676" coordsize="9936,110">
            <v:shape id="_x0000_s1029" style="position:absolute;left:1052;top:1777;width:9900;height:0" coordorigin="1052,1777" coordsize="9900,0" path="m1052,1777r9900,e" filled="f" strokeweight=".96pt">
              <v:path arrowok="t"/>
            </v:shape>
            <v:shape id="_x0000_s1028" style="position:absolute;left:1052;top:1686;width:9900;height:0" coordorigin="1052,1686" coordsize="9900,0" path="m1052,1686r9900,e" filled="f" strokeweight=".96pt">
              <v:path arrowok="t"/>
            </v:shape>
            <v:shape id="_x0000_s1027" style="position:absolute;left:1052;top:1732;width:9900;height:0" coordorigin="1052,1732" coordsize="9900,0" path="m1052,1732r9900,e" filled="f" strokeweight="1.8pt">
              <v:path arrowok="t"/>
            </v:shape>
            <w10:wrap anchorx="page" anchory="page"/>
          </v:group>
        </w:pict>
      </w:r>
      <w:r w:rsidRPr="00524BF9">
        <w:rPr>
          <w:rFonts w:asciiTheme="minorHAnsi" w:eastAsia="Garamond" w:hAnsiTheme="minorHAnsi" w:cstheme="minorHAnsi"/>
          <w:sz w:val="22"/>
          <w:szCs w:val="22"/>
        </w:rPr>
        <w:t>Adeline Streudel</w:t>
      </w:r>
    </w:p>
    <w:p w14:paraId="7D123E45" w14:textId="77777777" w:rsidR="00BA2083" w:rsidRPr="00524BF9" w:rsidRDefault="00524BF9">
      <w:pPr>
        <w:spacing w:line="260" w:lineRule="exact"/>
        <w:ind w:left="901" w:right="88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524BF9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111 Douglas Avenue </w:t>
      </w:r>
      <w:r w:rsidRPr="00524BF9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524BF9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Toledo, OH 43606 </w:t>
      </w:r>
      <w:r w:rsidRPr="00524BF9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524BF9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419.111.1111 </w:t>
      </w:r>
      <w:r w:rsidRPr="00524BF9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hyperlink r:id="rId13">
        <w:r w:rsidRPr="00524BF9">
          <w:rPr>
            <w:rFonts w:asciiTheme="minorHAnsi" w:eastAsia="Garamond" w:hAnsiTheme="minorHAnsi" w:cstheme="minorHAnsi"/>
            <w:position w:val="1"/>
            <w:sz w:val="22"/>
            <w:szCs w:val="22"/>
          </w:rPr>
          <w:t>streudelteache</w:t>
        </w:r>
        <w:r w:rsidRPr="00524BF9">
          <w:rPr>
            <w:rFonts w:asciiTheme="minorHAnsi" w:eastAsia="Garamond" w:hAnsiTheme="minorHAnsi" w:cstheme="minorHAnsi"/>
            <w:spacing w:val="2"/>
            <w:position w:val="1"/>
            <w:sz w:val="22"/>
            <w:szCs w:val="22"/>
          </w:rPr>
          <w:t>r</w:t>
        </w:r>
      </w:hyperlink>
      <w:hyperlink r:id="rId14">
        <w:r w:rsidRPr="00524BF9">
          <w:rPr>
            <w:rFonts w:asciiTheme="minorHAnsi" w:eastAsia="Garamond" w:hAnsiTheme="minorHAnsi" w:cstheme="minorHAnsi"/>
            <w:position w:val="1"/>
            <w:sz w:val="22"/>
            <w:szCs w:val="22"/>
          </w:rPr>
          <w:t>@email.com</w:t>
        </w:r>
      </w:hyperlink>
    </w:p>
    <w:p w14:paraId="3FEBDB9F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5534A8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D1FF54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3CFB61" w14:textId="77777777" w:rsidR="00BA2083" w:rsidRPr="00524BF9" w:rsidRDefault="00BA2083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A84851D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April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1,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524BF9">
        <w:rPr>
          <w:rFonts w:asciiTheme="minorHAnsi" w:hAnsiTheme="minorHAnsi" w:cstheme="minorHAnsi"/>
          <w:sz w:val="22"/>
          <w:szCs w:val="22"/>
        </w:rPr>
        <w:t>004</w:t>
      </w:r>
    </w:p>
    <w:p w14:paraId="78F3914F" w14:textId="77777777" w:rsidR="00BA2083" w:rsidRPr="00524BF9" w:rsidRDefault="00BA208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31A737E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Mrs.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Principal</w:t>
      </w:r>
    </w:p>
    <w:p w14:paraId="18CD82EA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Gesu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School</w:t>
      </w:r>
    </w:p>
    <w:p w14:paraId="1F241231" w14:textId="77777777" w:rsidR="00BA2083" w:rsidRPr="00524BF9" w:rsidRDefault="00524BF9">
      <w:pPr>
        <w:ind w:left="112" w:right="8333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2045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Parksi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Dr. Toledo,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OH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524BF9">
        <w:rPr>
          <w:rFonts w:asciiTheme="minorHAnsi" w:hAnsiTheme="minorHAnsi" w:cstheme="minorHAnsi"/>
          <w:sz w:val="22"/>
          <w:szCs w:val="22"/>
        </w:rPr>
        <w:t>3607</w:t>
      </w:r>
    </w:p>
    <w:p w14:paraId="45DAAAB5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0D3B17A" w14:textId="77777777" w:rsidR="00BA2083" w:rsidRPr="00524BF9" w:rsidRDefault="00524BF9">
      <w:pPr>
        <w:ind w:left="112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Dear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Mrs.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524BF9">
        <w:rPr>
          <w:rFonts w:asciiTheme="minorHAnsi" w:hAnsiTheme="minorHAnsi" w:cstheme="minorHAnsi"/>
          <w:sz w:val="22"/>
          <w:szCs w:val="22"/>
        </w:rPr>
        <w:t>cipal:</w:t>
      </w:r>
    </w:p>
    <w:p w14:paraId="044C795B" w14:textId="77777777" w:rsidR="00BA2083" w:rsidRPr="00524BF9" w:rsidRDefault="00BA2083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4D8380F" w14:textId="77777777" w:rsidR="00BA2083" w:rsidRPr="00524BF9" w:rsidRDefault="00524BF9">
      <w:pPr>
        <w:ind w:left="112" w:right="129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Catholic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erience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provides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children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hAnsiTheme="minorHAnsi" w:cstheme="minorHAnsi"/>
          <w:sz w:val="22"/>
          <w:szCs w:val="22"/>
        </w:rPr>
        <w:t>ith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well-rounded</w:t>
      </w:r>
      <w:r w:rsidRPr="00524BF9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hAnsiTheme="minorHAnsi" w:cstheme="minorHAnsi"/>
          <w:sz w:val="22"/>
          <w:szCs w:val="22"/>
        </w:rPr>
        <w:t>ucational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experience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infused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with faith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rals,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which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feel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are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two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portant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factors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when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educating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our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uth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od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Drawing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from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y experiences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student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teacher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substituting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rious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classrooms,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24BF9">
        <w:rPr>
          <w:rFonts w:asciiTheme="minorHAnsi" w:hAnsiTheme="minorHAnsi" w:cstheme="minorHAnsi"/>
          <w:sz w:val="22"/>
          <w:szCs w:val="22"/>
        </w:rPr>
        <w:t>c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me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chance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o begin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y professional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career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at Gesu.</w:t>
      </w:r>
      <w:r w:rsidRPr="00524BF9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noticed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sec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nd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ade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position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listed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on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website,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highlighted 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enclosed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res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e,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acad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mic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hAnsiTheme="minorHAnsi" w:cstheme="minorHAnsi"/>
          <w:sz w:val="22"/>
          <w:szCs w:val="22"/>
        </w:rPr>
        <w:t>hiev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ent,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ted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teaching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experience,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volunteer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involv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past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plo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onstrates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that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possess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qualifications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begin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teaching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er.</w:t>
      </w:r>
    </w:p>
    <w:p w14:paraId="75EB3A10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C1F74DE" w14:textId="77777777" w:rsidR="00BA2083" w:rsidRPr="00524BF9" w:rsidRDefault="00524BF9">
      <w:pPr>
        <w:ind w:left="112" w:right="66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During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teaching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experience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pl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ment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lessons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that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were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age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ap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ropriate,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hands-on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 indiv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dualized.</w:t>
      </w:r>
      <w:r w:rsidRPr="00524BF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work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pages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that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dealt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hAnsiTheme="minorHAnsi" w:cstheme="minorHAnsi"/>
          <w:sz w:val="22"/>
          <w:szCs w:val="22"/>
        </w:rPr>
        <w:t>ith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spelling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writing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“lightning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words”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which provided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building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blocks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each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students’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own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Lightning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Word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Dictionar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  <w:r w:rsidRPr="00524BF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cla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sroo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tructed different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centers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children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explore,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includ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ng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nature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pavilion,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space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od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ssey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alphabet adventure.</w:t>
      </w:r>
      <w:r w:rsidRPr="00524BF9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“Mad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about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Math”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center,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encou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hAnsiTheme="minorHAnsi" w:cstheme="minorHAnsi"/>
          <w:sz w:val="22"/>
          <w:szCs w:val="22"/>
        </w:rPr>
        <w:t>aged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take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ath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Challenge,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using manipulatives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solve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simple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addition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subtraction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problems.</w:t>
      </w:r>
    </w:p>
    <w:p w14:paraId="3DD348A2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D963C7A" w14:textId="77777777" w:rsidR="00BA2083" w:rsidRPr="00524BF9" w:rsidRDefault="00524BF9">
      <w:pPr>
        <w:ind w:left="112" w:right="161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personal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goal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of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24BF9">
        <w:rPr>
          <w:rFonts w:asciiTheme="minorHAnsi" w:hAnsiTheme="minorHAnsi" w:cstheme="minorHAnsi"/>
          <w:sz w:val="22"/>
          <w:szCs w:val="22"/>
        </w:rPr>
        <w:t>ine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hAnsiTheme="minorHAnsi" w:cstheme="minorHAnsi"/>
          <w:sz w:val="22"/>
          <w:szCs w:val="22"/>
        </w:rPr>
        <w:t>ide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my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students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h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sti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ulating,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challengin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healthy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learning environ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ent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that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will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allow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them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bec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me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active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their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learning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experience. </w:t>
      </w:r>
      <w:r w:rsidRPr="00524BF9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order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that,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hAnsiTheme="minorHAnsi" w:cstheme="minorHAnsi"/>
          <w:sz w:val="22"/>
          <w:szCs w:val="22"/>
        </w:rPr>
        <w:t>st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also effectively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communicate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524BF9">
        <w:rPr>
          <w:rFonts w:asciiTheme="minorHAnsi" w:hAnsiTheme="minorHAnsi" w:cstheme="minorHAnsi"/>
          <w:sz w:val="22"/>
          <w:szCs w:val="22"/>
        </w:rPr>
        <w:t>ith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students,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facult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,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parents,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nd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ad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strators.</w:t>
      </w:r>
      <w:r w:rsidRPr="00524BF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teacher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developed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parent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e-new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hAnsiTheme="minorHAnsi" w:cstheme="minorHAnsi"/>
          <w:sz w:val="22"/>
          <w:szCs w:val="22"/>
        </w:rPr>
        <w:t>letter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help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distribute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inform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tion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collect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feedb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ck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ho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ewo</w:t>
      </w:r>
      <w:r w:rsidRPr="00524BF9">
        <w:rPr>
          <w:rFonts w:asciiTheme="minorHAnsi" w:hAnsiTheme="minorHAnsi" w:cstheme="minorHAnsi"/>
          <w:sz w:val="22"/>
          <w:szCs w:val="22"/>
        </w:rPr>
        <w:t>rk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assign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524BF9">
        <w:rPr>
          <w:rFonts w:asciiTheme="minorHAnsi" w:hAnsiTheme="minorHAnsi" w:cstheme="minorHAnsi"/>
          <w:sz w:val="22"/>
          <w:szCs w:val="22"/>
        </w:rPr>
        <w:t>ts.</w:t>
      </w:r>
    </w:p>
    <w:p w14:paraId="379AF50E" w14:textId="77777777" w:rsidR="00BA2083" w:rsidRPr="00524BF9" w:rsidRDefault="00BA2083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EB7E0BE" w14:textId="77777777" w:rsidR="00BA2083" w:rsidRPr="00524BF9" w:rsidRDefault="00524BF9">
      <w:pPr>
        <w:ind w:left="112" w:right="153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Being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lved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student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active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24BF9">
        <w:rPr>
          <w:rFonts w:asciiTheme="minorHAnsi" w:hAnsiTheme="minorHAnsi" w:cstheme="minorHAnsi"/>
          <w:sz w:val="22"/>
          <w:szCs w:val="22"/>
        </w:rPr>
        <w:t>er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var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ous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organizations,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well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as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working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hAnsiTheme="minorHAnsi" w:cstheme="minorHAnsi"/>
          <w:sz w:val="22"/>
          <w:szCs w:val="22"/>
        </w:rPr>
        <w:t>art-ti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throughout college,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required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perseverance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d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time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management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skills.</w:t>
      </w:r>
      <w:r w:rsidRPr="00524BF9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While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teaching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demanding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career,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am confident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experiences</w:t>
      </w:r>
      <w:r w:rsidRPr="00524BF9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24BF9">
        <w:rPr>
          <w:rFonts w:asciiTheme="minorHAnsi" w:hAnsiTheme="minorHAnsi" w:cstheme="minorHAnsi"/>
          <w:sz w:val="22"/>
          <w:szCs w:val="22"/>
        </w:rPr>
        <w:t>ave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prepared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succ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eed</w:t>
      </w:r>
      <w:r w:rsidRPr="00524BF9">
        <w:rPr>
          <w:rFonts w:asciiTheme="minorHAnsi" w:hAnsiTheme="minorHAnsi" w:cstheme="minorHAnsi"/>
          <w:sz w:val="22"/>
          <w:szCs w:val="22"/>
        </w:rPr>
        <w:t>.</w:t>
      </w:r>
    </w:p>
    <w:p w14:paraId="7F35BDE0" w14:textId="77777777" w:rsidR="00BA2083" w:rsidRPr="00524BF9" w:rsidRDefault="00BA2083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BC226F2" w14:textId="77777777" w:rsidR="00BA2083" w:rsidRPr="00524BF9" w:rsidRDefault="00524BF9">
      <w:pPr>
        <w:ind w:left="112" w:right="121"/>
        <w:rPr>
          <w:rFonts w:asciiTheme="minorHAnsi" w:hAnsiTheme="minorHAnsi" w:cstheme="minorHAnsi"/>
          <w:sz w:val="22"/>
          <w:szCs w:val="22"/>
        </w:rPr>
      </w:pPr>
      <w:r w:rsidRPr="00524BF9">
        <w:rPr>
          <w:rFonts w:asciiTheme="minorHAnsi" w:hAnsiTheme="minorHAnsi" w:cstheme="minorHAnsi"/>
          <w:sz w:val="22"/>
          <w:szCs w:val="22"/>
        </w:rPr>
        <w:t>I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am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interested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524BF9">
        <w:rPr>
          <w:rFonts w:asciiTheme="minorHAnsi" w:hAnsiTheme="minorHAnsi" w:cstheme="minorHAnsi"/>
          <w:sz w:val="22"/>
          <w:szCs w:val="22"/>
        </w:rPr>
        <w:t>eeting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with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ou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hAnsiTheme="minorHAnsi" w:cstheme="minorHAnsi"/>
          <w:sz w:val="22"/>
          <w:szCs w:val="22"/>
        </w:rPr>
        <w:t>o discuss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qu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lifications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second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grade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position</w:t>
      </w:r>
      <w:r w:rsidRPr="00524BF9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at Gesu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School.</w:t>
      </w:r>
      <w:r w:rsidRPr="00524BF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 will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contact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you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within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two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weeks</w:t>
      </w:r>
      <w:r w:rsidRPr="00524BF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to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arrange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int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hAnsiTheme="minorHAnsi" w:cstheme="minorHAnsi"/>
          <w:sz w:val="22"/>
          <w:szCs w:val="22"/>
        </w:rPr>
        <w:t>rv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hAnsiTheme="minorHAnsi" w:cstheme="minorHAnsi"/>
          <w:sz w:val="22"/>
          <w:szCs w:val="22"/>
        </w:rPr>
        <w:t>ew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at 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our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e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rliest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convenience.</w:t>
      </w:r>
      <w:r w:rsidRPr="00524BF9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Thank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you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 xml:space="preserve">reviewing </w:t>
      </w:r>
      <w:r w:rsidRPr="00524BF9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hAnsiTheme="minorHAnsi" w:cstheme="minorHAnsi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credentials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24BF9">
        <w:rPr>
          <w:rFonts w:asciiTheme="minorHAnsi" w:hAnsiTheme="minorHAnsi" w:cstheme="minorHAnsi"/>
          <w:sz w:val="22"/>
          <w:szCs w:val="22"/>
        </w:rPr>
        <w:t>s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 potential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candidate</w:t>
      </w:r>
      <w:r w:rsidRPr="00524BF9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and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considering</w:t>
      </w:r>
      <w:r w:rsidRPr="00524BF9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me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for</w:t>
      </w:r>
      <w:r w:rsidRPr="00524BF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hAnsiTheme="minorHAnsi" w:cstheme="minorHAnsi"/>
          <w:sz w:val="22"/>
          <w:szCs w:val="22"/>
        </w:rPr>
        <w:t>ur</w:t>
      </w:r>
      <w:r w:rsidRPr="00524BF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teaching</w:t>
      </w:r>
      <w:r w:rsidRPr="00524BF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staff.</w:t>
      </w:r>
    </w:p>
    <w:p w14:paraId="725CF365" w14:textId="77777777" w:rsidR="00BA2083" w:rsidRPr="00524BF9" w:rsidRDefault="00BA2083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2F24F97" w14:textId="77777777" w:rsidR="00BA2083" w:rsidRPr="00524BF9" w:rsidRDefault="00524BF9">
      <w:pPr>
        <w:spacing w:line="959" w:lineRule="auto"/>
        <w:ind w:left="112" w:right="8506"/>
        <w:rPr>
          <w:rFonts w:asciiTheme="minorHAnsi" w:hAnsiTheme="minorHAnsi" w:cstheme="minorHAnsi"/>
          <w:sz w:val="22"/>
          <w:szCs w:val="22"/>
        </w:rPr>
        <w:sectPr w:rsidR="00BA2083" w:rsidRPr="00524BF9">
          <w:pgSz w:w="12240" w:h="15840"/>
          <w:pgMar w:top="800" w:right="1060" w:bottom="280" w:left="1040" w:header="720" w:footer="720" w:gutter="0"/>
          <w:cols w:space="720"/>
        </w:sectPr>
      </w:pPr>
      <w:r w:rsidRPr="00524BF9">
        <w:rPr>
          <w:rFonts w:asciiTheme="minorHAnsi" w:hAnsiTheme="minorHAnsi" w:cstheme="minorHAnsi"/>
          <w:sz w:val="22"/>
          <w:szCs w:val="22"/>
        </w:rPr>
        <w:t>Sincerel</w:t>
      </w:r>
      <w:r w:rsidRPr="00524BF9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24BF9">
        <w:rPr>
          <w:rFonts w:asciiTheme="minorHAnsi" w:hAnsiTheme="minorHAnsi" w:cstheme="minorHAnsi"/>
          <w:sz w:val="22"/>
          <w:szCs w:val="22"/>
        </w:rPr>
        <w:t>, Adeline</w:t>
      </w:r>
      <w:r w:rsidRPr="00524BF9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524BF9">
        <w:rPr>
          <w:rFonts w:asciiTheme="minorHAnsi" w:hAnsiTheme="minorHAnsi" w:cstheme="minorHAnsi"/>
          <w:sz w:val="22"/>
          <w:szCs w:val="22"/>
        </w:rPr>
        <w:t>Streudel</w:t>
      </w:r>
    </w:p>
    <w:p w14:paraId="54E45541" w14:textId="77777777" w:rsidR="00BA2083" w:rsidRPr="00524BF9" w:rsidRDefault="00524BF9">
      <w:pPr>
        <w:spacing w:before="54"/>
        <w:ind w:left="4002" w:right="3961"/>
        <w:jc w:val="center"/>
        <w:rPr>
          <w:rFonts w:asciiTheme="minorHAnsi" w:eastAsia="Berlin Sans FB" w:hAnsiTheme="minorHAnsi" w:cstheme="minorHAnsi"/>
          <w:sz w:val="22"/>
          <w:szCs w:val="22"/>
        </w:rPr>
      </w:pPr>
      <w:r w:rsidRPr="00524BF9">
        <w:rPr>
          <w:rFonts w:asciiTheme="minorHAnsi" w:eastAsia="Berlin Sans FB" w:hAnsiTheme="minorHAnsi" w:cstheme="minorHAnsi"/>
          <w:b/>
          <w:w w:val="96"/>
          <w:sz w:val="22"/>
          <w:szCs w:val="22"/>
        </w:rPr>
        <w:lastRenderedPageBreak/>
        <w:t>Bernadette Peters</w:t>
      </w:r>
    </w:p>
    <w:p w14:paraId="56A79320" w14:textId="77777777" w:rsidR="00BA2083" w:rsidRPr="00524BF9" w:rsidRDefault="00524BF9">
      <w:pPr>
        <w:spacing w:line="280" w:lineRule="exact"/>
        <w:ind w:left="3823" w:right="3784"/>
        <w:jc w:val="center"/>
        <w:rPr>
          <w:rFonts w:asciiTheme="minorHAnsi" w:eastAsia="Berlin Sans FB" w:hAnsiTheme="minorHAnsi" w:cstheme="minorHAnsi"/>
          <w:sz w:val="22"/>
          <w:szCs w:val="22"/>
        </w:rPr>
      </w:pPr>
      <w:r w:rsidRPr="00524BF9">
        <w:rPr>
          <w:rFonts w:asciiTheme="minorHAnsi" w:eastAsia="Berlin Sans FB" w:hAnsiTheme="minorHAnsi" w:cstheme="minorHAnsi"/>
          <w:b/>
          <w:position w:val="2"/>
          <w:sz w:val="22"/>
          <w:szCs w:val="22"/>
        </w:rPr>
        <w:t>1111</w:t>
      </w:r>
      <w:r w:rsidRPr="00524BF9">
        <w:rPr>
          <w:rFonts w:asciiTheme="minorHAnsi" w:eastAsia="Berlin Sans FB" w:hAnsiTheme="minorHAnsi" w:cstheme="minorHAnsi"/>
          <w:b/>
          <w:spacing w:val="-17"/>
          <w:position w:val="2"/>
          <w:sz w:val="22"/>
          <w:szCs w:val="22"/>
        </w:rPr>
        <w:t xml:space="preserve"> </w:t>
      </w:r>
      <w:r w:rsidRPr="00524BF9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Sugar</w:t>
      </w:r>
      <w:r w:rsidRPr="00524BF9">
        <w:rPr>
          <w:rFonts w:asciiTheme="minorHAnsi" w:eastAsia="Berlin Sans FB" w:hAnsiTheme="minorHAnsi" w:cstheme="minorHAnsi"/>
          <w:b/>
          <w:spacing w:val="1"/>
          <w:w w:val="96"/>
          <w:position w:val="2"/>
          <w:sz w:val="22"/>
          <w:szCs w:val="22"/>
        </w:rPr>
        <w:t xml:space="preserve"> </w:t>
      </w:r>
      <w:r w:rsidRPr="00524BF9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Cre</w:t>
      </w:r>
      <w:r w:rsidRPr="00524BF9">
        <w:rPr>
          <w:rFonts w:asciiTheme="minorHAnsi" w:eastAsia="Berlin Sans FB" w:hAnsiTheme="minorHAnsi" w:cstheme="minorHAnsi"/>
          <w:b/>
          <w:spacing w:val="-1"/>
          <w:w w:val="96"/>
          <w:position w:val="2"/>
          <w:sz w:val="22"/>
          <w:szCs w:val="22"/>
        </w:rPr>
        <w:t>s</w:t>
      </w:r>
      <w:r w:rsidRPr="00524BF9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t</w:t>
      </w:r>
      <w:r w:rsidRPr="00524BF9">
        <w:rPr>
          <w:rFonts w:asciiTheme="minorHAnsi" w:eastAsia="Berlin Sans FB" w:hAnsiTheme="minorHAnsi" w:cstheme="minorHAnsi"/>
          <w:b/>
          <w:spacing w:val="-1"/>
          <w:w w:val="96"/>
          <w:position w:val="2"/>
          <w:sz w:val="22"/>
          <w:szCs w:val="22"/>
        </w:rPr>
        <w:t xml:space="preserve"> </w:t>
      </w:r>
      <w:r w:rsidRPr="00524BF9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Circ</w:t>
      </w:r>
      <w:r w:rsidRPr="00524BF9">
        <w:rPr>
          <w:rFonts w:asciiTheme="minorHAnsi" w:eastAsia="Berlin Sans FB" w:hAnsiTheme="minorHAnsi" w:cstheme="minorHAnsi"/>
          <w:b/>
          <w:spacing w:val="2"/>
          <w:w w:val="96"/>
          <w:position w:val="2"/>
          <w:sz w:val="22"/>
          <w:szCs w:val="22"/>
        </w:rPr>
        <w:t>l</w:t>
      </w:r>
      <w:r w:rsidRPr="00524BF9">
        <w:rPr>
          <w:rFonts w:asciiTheme="minorHAnsi" w:eastAsia="Berlin Sans FB" w:hAnsiTheme="minorHAnsi" w:cstheme="minorHAnsi"/>
          <w:b/>
          <w:w w:val="96"/>
          <w:position w:val="2"/>
          <w:sz w:val="22"/>
          <w:szCs w:val="22"/>
        </w:rPr>
        <w:t>e</w:t>
      </w:r>
    </w:p>
    <w:p w14:paraId="75C41DC5" w14:textId="77777777" w:rsidR="00BA2083" w:rsidRPr="00524BF9" w:rsidRDefault="00524BF9">
      <w:pPr>
        <w:spacing w:line="280" w:lineRule="exact"/>
        <w:ind w:left="3947" w:right="3907"/>
        <w:jc w:val="center"/>
        <w:rPr>
          <w:rFonts w:asciiTheme="minorHAnsi" w:eastAsia="Berlin Sans FB" w:hAnsiTheme="minorHAnsi" w:cstheme="minorHAnsi"/>
          <w:sz w:val="22"/>
          <w:szCs w:val="22"/>
        </w:rPr>
      </w:pPr>
      <w:r w:rsidRPr="00524BF9">
        <w:rPr>
          <w:rFonts w:asciiTheme="minorHAnsi" w:eastAsia="Berlin Sans FB" w:hAnsiTheme="minorHAnsi" w:cstheme="minorHAnsi"/>
          <w:b/>
          <w:w w:val="96"/>
          <w:position w:val="1"/>
          <w:sz w:val="22"/>
          <w:szCs w:val="22"/>
        </w:rPr>
        <w:t xml:space="preserve">Toledo, </w:t>
      </w:r>
      <w:r w:rsidRPr="00524BF9">
        <w:rPr>
          <w:rFonts w:asciiTheme="minorHAnsi" w:eastAsia="Berlin Sans FB" w:hAnsiTheme="minorHAnsi" w:cstheme="minorHAnsi"/>
          <w:b/>
          <w:position w:val="1"/>
          <w:sz w:val="22"/>
          <w:szCs w:val="22"/>
        </w:rPr>
        <w:t>Ohio</w:t>
      </w:r>
      <w:r w:rsidRPr="00524BF9">
        <w:rPr>
          <w:rFonts w:asciiTheme="minorHAnsi" w:eastAsia="Berlin Sans FB" w:hAnsiTheme="minorHAnsi" w:cstheme="minorHAnsi"/>
          <w:b/>
          <w:spacing w:val="-25"/>
          <w:position w:val="1"/>
          <w:sz w:val="22"/>
          <w:szCs w:val="22"/>
        </w:rPr>
        <w:t xml:space="preserve"> </w:t>
      </w:r>
      <w:r w:rsidRPr="00524BF9">
        <w:rPr>
          <w:rFonts w:asciiTheme="minorHAnsi" w:eastAsia="Berlin Sans FB" w:hAnsiTheme="minorHAnsi" w:cstheme="minorHAnsi"/>
          <w:b/>
          <w:w w:val="96"/>
          <w:position w:val="1"/>
          <w:sz w:val="22"/>
          <w:szCs w:val="22"/>
        </w:rPr>
        <w:t>43608</w:t>
      </w:r>
    </w:p>
    <w:p w14:paraId="7FB70506" w14:textId="77777777" w:rsidR="00BA2083" w:rsidRPr="00524BF9" w:rsidRDefault="00BA2083">
      <w:pPr>
        <w:spacing w:before="20" w:line="240" w:lineRule="exact"/>
        <w:rPr>
          <w:rFonts w:asciiTheme="minorHAnsi" w:hAnsiTheme="minorHAnsi" w:cstheme="minorHAnsi"/>
          <w:sz w:val="22"/>
          <w:szCs w:val="22"/>
        </w:rPr>
      </w:pPr>
    </w:p>
    <w:p w14:paraId="2B48BE21" w14:textId="77777777" w:rsidR="00BA2083" w:rsidRPr="00524BF9" w:rsidRDefault="00524BF9">
      <w:pPr>
        <w:spacing w:before="15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z w:val="22"/>
          <w:szCs w:val="22"/>
        </w:rPr>
        <w:t>December 1,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2003</w:t>
      </w:r>
    </w:p>
    <w:p w14:paraId="20B2B0B6" w14:textId="77777777" w:rsidR="00BA2083" w:rsidRPr="00524BF9" w:rsidRDefault="00BA2083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0231FCDB" w14:textId="77777777" w:rsidR="00BA2083" w:rsidRPr="00524BF9" w:rsidRDefault="00524BF9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z w:val="22"/>
          <w:szCs w:val="22"/>
        </w:rPr>
        <w:t>Mr.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nderful Superintendent</w:t>
      </w:r>
    </w:p>
    <w:p w14:paraId="52BDFCA7" w14:textId="77777777" w:rsidR="00BA2083" w:rsidRPr="00524BF9" w:rsidRDefault="00524BF9">
      <w:pPr>
        <w:spacing w:line="280" w:lineRule="exact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position w:val="-1"/>
          <w:sz w:val="22"/>
          <w:szCs w:val="22"/>
        </w:rPr>
        <w:t>oledo Pub</w:t>
      </w:r>
      <w:r w:rsidRPr="00524BF9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position w:val="-1"/>
          <w:sz w:val="22"/>
          <w:szCs w:val="22"/>
        </w:rPr>
        <w:t>c Schools</w:t>
      </w:r>
    </w:p>
    <w:p w14:paraId="5D927B1E" w14:textId="77777777" w:rsidR="00BA2083" w:rsidRPr="00524BF9" w:rsidRDefault="00524BF9">
      <w:pPr>
        <w:spacing w:line="280" w:lineRule="exact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position w:val="-1"/>
          <w:sz w:val="22"/>
          <w:szCs w:val="22"/>
        </w:rPr>
        <w:t>1919 Ma</w:t>
      </w:r>
      <w:r w:rsidRPr="00524BF9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position w:val="-1"/>
          <w:sz w:val="22"/>
          <w:szCs w:val="22"/>
        </w:rPr>
        <w:t>hattan</w:t>
      </w:r>
    </w:p>
    <w:p w14:paraId="578A26AF" w14:textId="77777777" w:rsidR="00BA2083" w:rsidRPr="00524BF9" w:rsidRDefault="00524BF9">
      <w:pPr>
        <w:spacing w:before="1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oledo,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 43608</w:t>
      </w:r>
    </w:p>
    <w:p w14:paraId="69FAD9EB" w14:textId="77777777" w:rsidR="00BA2083" w:rsidRPr="00524BF9" w:rsidRDefault="00BA2083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786FE1C" w14:textId="77777777" w:rsidR="00BA2083" w:rsidRPr="00524BF9" w:rsidRDefault="00524BF9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z w:val="22"/>
          <w:szCs w:val="22"/>
        </w:rPr>
        <w:t>Dear Mr. Supe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ntendent:</w:t>
      </w:r>
    </w:p>
    <w:p w14:paraId="70CF6E08" w14:textId="77777777" w:rsidR="00BA2083" w:rsidRPr="00524BF9" w:rsidRDefault="00BA2083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60BD1E64" w14:textId="77777777" w:rsidR="00BA2083" w:rsidRPr="00524BF9" w:rsidRDefault="00524BF9">
      <w:pPr>
        <w:ind w:left="112" w:right="509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z w:val="22"/>
          <w:szCs w:val="22"/>
        </w:rPr>
        <w:t>Having c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mpleted my stude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 teac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exper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ence w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th 9th through 12th gra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 studen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t Rogers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gh School,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look forward to teac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so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al s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u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oledo P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bl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c 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chool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.</w:t>
      </w:r>
      <w:r w:rsidRPr="00524BF9">
        <w:rPr>
          <w:rFonts w:asciiTheme="minorHAnsi" w:eastAsia="Century Gothic" w:hAnsiTheme="minorHAnsi" w:cstheme="minorHAnsi"/>
          <w:spacing w:val="65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ha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oledo all my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fe 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d I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am fully aware of the school commu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sto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y and its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ture.</w:t>
      </w:r>
      <w:r w:rsidRPr="00524BF9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As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ght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 my resume,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my related</w:t>
      </w:r>
    </w:p>
    <w:p w14:paraId="5243DB56" w14:textId="77777777" w:rsidR="00BA2083" w:rsidRPr="00524BF9" w:rsidRDefault="00524BF9">
      <w:pPr>
        <w:spacing w:before="4" w:line="280" w:lineRule="exact"/>
        <w:ind w:left="112" w:right="75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z w:val="22"/>
          <w:szCs w:val="22"/>
        </w:rPr>
        <w:t>teac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exper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enc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acad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em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c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ts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my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vo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th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of 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ll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ages pr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 my qua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io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beg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 a rewar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ng teach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ng career.</w:t>
      </w:r>
    </w:p>
    <w:p w14:paraId="1042597F" w14:textId="77777777" w:rsidR="00BA2083" w:rsidRPr="00524BF9" w:rsidRDefault="00BA2083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5C701C26" w14:textId="77777777" w:rsidR="00BA2083" w:rsidRPr="00524BF9" w:rsidRDefault="00524BF9">
      <w:pPr>
        <w:ind w:left="112" w:right="133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each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ng So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al Stu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es has gi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en me an opport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ty to commun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cate w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th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 d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erse group of people,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w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ch has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influenced the lessons and teach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ng strateg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es I implement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 the classroom.</w:t>
      </w:r>
      <w:r w:rsidRPr="00524BF9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For example,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 lesson on the Ci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ghts Mo</w:t>
      </w:r>
      <w:r w:rsidRPr="00524BF9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emen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24BF9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 placed numerous si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ns around the class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oom for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id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ng the students from do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certa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 a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tivi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es.</w:t>
      </w:r>
      <w:r w:rsidRPr="00524BF9">
        <w:rPr>
          <w:rFonts w:asciiTheme="minorHAnsi" w:eastAsia="Century Gothic" w:hAnsiTheme="minorHAnsi" w:cstheme="minorHAnsi"/>
          <w:spacing w:val="65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order for 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he s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gns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to be remo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ed,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the students had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to form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m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y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gro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ar to those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 the Civil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ghts M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dec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de on a ca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se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 w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h to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ig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ht fo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,</w:t>
      </w:r>
      <w:r w:rsidRPr="00524BF9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d make p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otest s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ig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s to prepare for a peaceful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demonst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ation.</w:t>
      </w:r>
      <w:r w:rsidRPr="00524BF9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F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nally,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the students marched around the outside of the school,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sang songs and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ga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 speeches that had to con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ince me to take down the s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gns.</w:t>
      </w:r>
    </w:p>
    <w:p w14:paraId="53F4D4CA" w14:textId="77777777" w:rsidR="00BA2083" w:rsidRPr="00524BF9" w:rsidRDefault="00BA2083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7294344D" w14:textId="77777777" w:rsidR="00BA2083" w:rsidRPr="00524BF9" w:rsidRDefault="00524BF9">
      <w:pPr>
        <w:ind w:left="112" w:right="116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hrough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vo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th va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ious youth activi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es outside of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the school,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 ha</w:t>
      </w:r>
      <w:r w:rsidRPr="00524BF9">
        <w:rPr>
          <w:rFonts w:asciiTheme="minorHAnsi" w:eastAsia="Century Gothic" w:hAnsiTheme="minorHAnsi" w:cstheme="minorHAnsi"/>
          <w:spacing w:val="3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 learned how to de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elop activit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es that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ll s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imulate the m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nds of the students.</w:t>
      </w:r>
      <w:r w:rsidRPr="00524BF9">
        <w:rPr>
          <w:rFonts w:asciiTheme="minorHAnsi" w:eastAsia="Century Gothic" w:hAnsiTheme="minorHAnsi" w:cstheme="minorHAnsi"/>
          <w:spacing w:val="65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ha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 also had a chance to hear concerns and sugg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ions from both parents and</w:t>
      </w:r>
    </w:p>
    <w:p w14:paraId="3AA775E5" w14:textId="77777777" w:rsidR="00BA2083" w:rsidRPr="00524BF9" w:rsidRDefault="00524BF9">
      <w:pPr>
        <w:spacing w:before="5" w:line="280" w:lineRule="exact"/>
        <w:ind w:left="112" w:right="495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students that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ll he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p me de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elop an effecti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 classroom en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ironment.</w:t>
      </w:r>
      <w:r w:rsidRPr="00524BF9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And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s a concerned c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tizen,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I feel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that it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s necessary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for students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to be 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vo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with extra- cur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cular ac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vi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es.</w:t>
      </w:r>
      <w:r w:rsidRPr="00524BF9">
        <w:rPr>
          <w:rFonts w:asciiTheme="minorHAnsi" w:eastAsia="Century Gothic" w:hAnsiTheme="minorHAnsi" w:cstheme="minorHAnsi"/>
          <w:spacing w:val="64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 that end I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ook forward to 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 or co-a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isi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g orga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zations that stimulate a pos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 after school en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ronment for students.</w:t>
      </w:r>
    </w:p>
    <w:p w14:paraId="456298D9" w14:textId="77777777" w:rsidR="00BA2083" w:rsidRPr="00524BF9" w:rsidRDefault="00BA2083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728EA1AF" w14:textId="77777777" w:rsidR="00BA2083" w:rsidRPr="00524BF9" w:rsidRDefault="00524BF9">
      <w:pPr>
        <w:spacing w:line="280" w:lineRule="exact"/>
        <w:ind w:left="112" w:right="349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hank you for ta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k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me to read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and con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id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er my appl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cation.</w:t>
      </w:r>
      <w:r w:rsidRPr="00524BF9">
        <w:rPr>
          <w:rFonts w:asciiTheme="minorHAnsi" w:eastAsia="Century Gothic" w:hAnsiTheme="minorHAnsi" w:cstheme="minorHAnsi"/>
          <w:spacing w:val="65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I w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ll follow-up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th you before the end of the month,</w:t>
      </w:r>
      <w:r w:rsidRPr="00524BF9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h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fu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lly to set up a con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ent ti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 xml:space="preserve">e to </w:t>
      </w:r>
      <w:r w:rsidRPr="00524BF9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scuss potent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524BF9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pos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t</w:t>
      </w:r>
      <w:r w:rsidRPr="00524BF9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ons.</w:t>
      </w:r>
    </w:p>
    <w:p w14:paraId="64DDA325" w14:textId="77777777" w:rsidR="00BA2083" w:rsidRPr="00524BF9" w:rsidRDefault="00BA2083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25C8A3ED" w14:textId="77777777" w:rsidR="00BA2083" w:rsidRPr="00524BF9" w:rsidRDefault="00524BF9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524BF9">
        <w:rPr>
          <w:rFonts w:asciiTheme="minorHAnsi" w:eastAsia="Century Gothic" w:hAnsiTheme="minorHAnsi" w:cstheme="minorHAnsi"/>
          <w:sz w:val="22"/>
          <w:szCs w:val="22"/>
        </w:rPr>
        <w:t>S</w:t>
      </w:r>
      <w:r w:rsidRPr="00524BF9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524BF9">
        <w:rPr>
          <w:rFonts w:asciiTheme="minorHAnsi" w:eastAsia="Century Gothic" w:hAnsiTheme="minorHAnsi" w:cstheme="minorHAnsi"/>
          <w:sz w:val="22"/>
          <w:szCs w:val="22"/>
        </w:rPr>
        <w:t>ncerely,</w:t>
      </w:r>
    </w:p>
    <w:p w14:paraId="1D457AA4" w14:textId="77777777" w:rsidR="00BA2083" w:rsidRPr="00524BF9" w:rsidRDefault="00BA2083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D7E9A42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F07DB0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12AD1E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882C1F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115B07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DE1D77" w14:textId="77777777" w:rsidR="00BA2083" w:rsidRPr="00524BF9" w:rsidRDefault="00524BF9">
      <w:pPr>
        <w:ind w:left="112"/>
        <w:rPr>
          <w:rFonts w:asciiTheme="minorHAnsi" w:eastAsia="Century Gothic" w:hAnsiTheme="minorHAnsi" w:cstheme="minorHAnsi"/>
          <w:sz w:val="22"/>
          <w:szCs w:val="22"/>
        </w:rPr>
        <w:sectPr w:rsidR="00BA2083" w:rsidRPr="00524BF9">
          <w:pgSz w:w="12240" w:h="15840"/>
          <w:pgMar w:top="800" w:right="1080" w:bottom="280" w:left="1040" w:header="720" w:footer="720" w:gutter="0"/>
          <w:cols w:space="720"/>
        </w:sectPr>
      </w:pPr>
      <w:r w:rsidRPr="00524BF9">
        <w:rPr>
          <w:rFonts w:asciiTheme="minorHAnsi" w:eastAsia="Century Gothic" w:hAnsiTheme="minorHAnsi" w:cstheme="minorHAnsi"/>
          <w:sz w:val="22"/>
          <w:szCs w:val="22"/>
        </w:rPr>
        <w:t>Bernadette Peters</w:t>
      </w:r>
    </w:p>
    <w:p w14:paraId="371D5D3C" w14:textId="77777777" w:rsidR="00BA2083" w:rsidRPr="00524BF9" w:rsidRDefault="00524BF9">
      <w:pPr>
        <w:spacing w:before="7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lastRenderedPageBreak/>
        <w:t>612 South Main Street</w:t>
      </w:r>
    </w:p>
    <w:p w14:paraId="7C8E9C23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Swanton, OH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43558</w:t>
      </w:r>
    </w:p>
    <w:p w14:paraId="0608E6A6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January 19,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2004</w:t>
      </w:r>
    </w:p>
    <w:p w14:paraId="1E853291" w14:textId="77777777" w:rsidR="00BA2083" w:rsidRPr="00524BF9" w:rsidRDefault="00BA208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6F1AA5B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21626A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C95201" w14:textId="77777777" w:rsidR="00BA2083" w:rsidRPr="00524BF9" w:rsidRDefault="00524BF9">
      <w:pPr>
        <w:ind w:left="112" w:right="7458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Penelope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Winters Sylvan Learning Cen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er Holland, OH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43528</w:t>
      </w:r>
    </w:p>
    <w:p w14:paraId="455BAD81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691C1018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Dear Ms. Winters:</w:t>
      </w:r>
    </w:p>
    <w:p w14:paraId="74A24793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0A0D0F6" w14:textId="77777777" w:rsidR="00BA2083" w:rsidRPr="00524BF9" w:rsidRDefault="00524BF9">
      <w:pPr>
        <w:ind w:left="112" w:right="66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Having just completed my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degree in Early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Childhood Education, I am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seeking 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teaching position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begin my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career in Education.  Through researching Sylvan Lea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524BF9">
        <w:rPr>
          <w:rFonts w:asciiTheme="minorHAnsi" w:eastAsia="Arial" w:hAnsiTheme="minorHAnsi" w:cstheme="minorHAnsi"/>
          <w:sz w:val="22"/>
          <w:szCs w:val="22"/>
        </w:rPr>
        <w:t>ning Cente</w:t>
      </w:r>
      <w:r w:rsidRPr="00524BF9">
        <w:rPr>
          <w:rFonts w:asciiTheme="minorHAnsi" w:eastAsia="Arial" w:hAnsiTheme="minorHAnsi" w:cstheme="minorHAnsi"/>
          <w:sz w:val="22"/>
          <w:szCs w:val="22"/>
        </w:rPr>
        <w:t>rs, I have come to find that the center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’</w:t>
      </w:r>
      <w:r w:rsidRPr="00524BF9">
        <w:rPr>
          <w:rFonts w:asciiTheme="minorHAnsi" w:eastAsia="Arial" w:hAnsiTheme="minorHAnsi" w:cstheme="minorHAnsi"/>
          <w:sz w:val="22"/>
          <w:szCs w:val="22"/>
        </w:rPr>
        <w:t>s mission coi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524BF9">
        <w:rPr>
          <w:rFonts w:asciiTheme="minorHAnsi" w:eastAsia="Arial" w:hAnsiTheme="minorHAnsi" w:cstheme="minorHAnsi"/>
          <w:sz w:val="22"/>
          <w:szCs w:val="22"/>
        </w:rPr>
        <w:t>cides with my own beliefs about teaching for 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students’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maximum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individual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benefit. 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Sylvan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Advantage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is innovati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Arial" w:hAnsiTheme="minorHAnsi" w:cstheme="minorHAnsi"/>
          <w:sz w:val="22"/>
          <w:szCs w:val="22"/>
        </w:rPr>
        <w:t>e and effective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-</w:t>
      </w:r>
    </w:p>
    <w:p w14:paraId="047D18E8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-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customizing education programs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meet each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and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every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child’s unique needs.</w:t>
      </w:r>
    </w:p>
    <w:p w14:paraId="4E311DD9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D52F60F" w14:textId="77777777" w:rsidR="00BA2083" w:rsidRPr="00524BF9" w:rsidRDefault="00524BF9">
      <w:pPr>
        <w:ind w:left="112" w:right="294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Teaching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 wide variety of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developmental l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24BF9">
        <w:rPr>
          <w:rFonts w:asciiTheme="minorHAnsi" w:eastAsia="Arial" w:hAnsiTheme="minorHAnsi" w:cstheme="minorHAnsi"/>
          <w:sz w:val="22"/>
          <w:szCs w:val="22"/>
        </w:rPr>
        <w:t>vels has provided me with the opportunity to develop a diverse repertoire of teaching stra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egies.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can effectively design and implement indi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duali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524BF9">
        <w:rPr>
          <w:rFonts w:asciiTheme="minorHAnsi" w:eastAsia="Arial" w:hAnsiTheme="minorHAnsi" w:cstheme="minorHAnsi"/>
          <w:sz w:val="22"/>
          <w:szCs w:val="22"/>
        </w:rPr>
        <w:t>ed activities that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address different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24BF9">
        <w:rPr>
          <w:rFonts w:asciiTheme="minorHAnsi" w:eastAsia="Arial" w:hAnsiTheme="minorHAnsi" w:cstheme="minorHAnsi"/>
          <w:sz w:val="22"/>
          <w:szCs w:val="22"/>
        </w:rPr>
        <w:t>earning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styles,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including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strategies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verbal, visual and kinesthetic learners.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 have developed lesson plans in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>orporating educational kinesiology</w:t>
      </w:r>
      <w:r w:rsidRPr="00524BF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and guided reading, and have 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524BF9">
        <w:rPr>
          <w:rFonts w:asciiTheme="minorHAnsi" w:eastAsia="Arial" w:hAnsiTheme="minorHAnsi" w:cstheme="minorHAnsi"/>
          <w:sz w:val="22"/>
          <w:szCs w:val="22"/>
        </w:rPr>
        <w:t>perience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with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students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with dyslexia, dyscalculia, dysgraphia and </w:t>
      </w:r>
      <w:r w:rsidRPr="00524BF9">
        <w:rPr>
          <w:rFonts w:asciiTheme="minorHAnsi" w:eastAsia="Arial" w:hAnsiTheme="minorHAnsi" w:cstheme="minorHAnsi"/>
          <w:sz w:val="22"/>
          <w:szCs w:val="22"/>
        </w:rPr>
        <w:t>ADHD.</w:t>
      </w:r>
    </w:p>
    <w:p w14:paraId="02B66A54" w14:textId="77777777" w:rsidR="00BA2083" w:rsidRPr="00524BF9" w:rsidRDefault="00BA2083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B19D9EE" w14:textId="77777777" w:rsidR="00BA2083" w:rsidRPr="00524BF9" w:rsidRDefault="00524BF9">
      <w:pPr>
        <w:ind w:left="112" w:right="453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Being a full time student as well as working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part-time to pay my tuit</w:t>
      </w:r>
      <w:r w:rsidRPr="00524BF9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z w:val="22"/>
          <w:szCs w:val="22"/>
        </w:rPr>
        <w:t>on throughout college required perseverance and good time management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skills.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While teaching is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demanding career, 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am confident that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my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life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experiences have prepared me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success.</w:t>
      </w:r>
    </w:p>
    <w:p w14:paraId="19CA48E5" w14:textId="77777777" w:rsidR="00BA2083" w:rsidRPr="00524BF9" w:rsidRDefault="00BA2083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05B43F9" w14:textId="77777777" w:rsidR="00BA2083" w:rsidRPr="00524BF9" w:rsidRDefault="00524BF9">
      <w:pPr>
        <w:ind w:left="112" w:right="78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am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interested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meet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with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discuss my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qualifi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ations for a teaching position in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our center.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Thank you for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taking </w:t>
      </w:r>
      <w:r w:rsidRPr="00524BF9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24BF9">
        <w:rPr>
          <w:rFonts w:asciiTheme="minorHAnsi" w:eastAsia="Arial" w:hAnsiTheme="minorHAnsi" w:cstheme="minorHAnsi"/>
          <w:sz w:val="22"/>
          <w:szCs w:val="22"/>
        </w:rPr>
        <w:t>he time to review my resume, and I will contact you within two weeks to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see if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you are interested in arranging an </w:t>
      </w:r>
      <w:r w:rsidRPr="00524BF9">
        <w:rPr>
          <w:rFonts w:asciiTheme="minorHAnsi" w:eastAsia="Arial" w:hAnsiTheme="minorHAnsi" w:cstheme="minorHAnsi"/>
          <w:sz w:val="22"/>
          <w:szCs w:val="22"/>
        </w:rPr>
        <w:t>interview at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your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 xml:space="preserve">convenience. 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Feel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free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to contact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me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with any questions you may</w:t>
      </w:r>
      <w:r w:rsidRPr="00524BF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24BF9">
        <w:rPr>
          <w:rFonts w:asciiTheme="minorHAnsi" w:eastAsia="Arial" w:hAnsiTheme="minorHAnsi" w:cstheme="minorHAnsi"/>
          <w:sz w:val="22"/>
          <w:szCs w:val="22"/>
        </w:rPr>
        <w:t>have.</w:t>
      </w:r>
    </w:p>
    <w:p w14:paraId="484B6593" w14:textId="77777777" w:rsidR="00BA2083" w:rsidRPr="00524BF9" w:rsidRDefault="00BA2083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0F848223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813062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2A1E3C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Sincerely,</w:t>
      </w:r>
    </w:p>
    <w:p w14:paraId="16D6963A" w14:textId="77777777" w:rsidR="00BA2083" w:rsidRPr="00524BF9" w:rsidRDefault="00BA2083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14DEBEA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60365D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127D21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5731AE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19C01F" w14:textId="77777777" w:rsidR="00BA2083" w:rsidRPr="00524BF9" w:rsidRDefault="00BA20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EC2BEB" w14:textId="77777777" w:rsidR="00BA2083" w:rsidRPr="00524BF9" w:rsidRDefault="00524BF9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524BF9">
        <w:rPr>
          <w:rFonts w:asciiTheme="minorHAnsi" w:eastAsia="Arial" w:hAnsiTheme="minorHAnsi" w:cstheme="minorHAnsi"/>
          <w:sz w:val="22"/>
          <w:szCs w:val="22"/>
        </w:rPr>
        <w:t>Bethany Whitacre</w:t>
      </w:r>
    </w:p>
    <w:sectPr w:rsidR="00BA2083" w:rsidRPr="00524BF9">
      <w:pgSz w:w="12240" w:h="15840"/>
      <w:pgMar w:top="1340" w:right="10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72070"/>
    <w:multiLevelType w:val="multilevel"/>
    <w:tmpl w:val="39A27B3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083"/>
    <w:rsid w:val="00524BF9"/>
    <w:rsid w:val="00BA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,"/>
  <w:listSeparator w:val=";"/>
  <w14:docId w14:val="3AC88086"/>
  <w15:docId w15:val="{7626E528-B895-4820-9CE9-F564D63D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24BF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B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anda@glasscity.net" TargetMode="External"/><Relationship Id="rId13" Type="http://schemas.openxmlformats.org/officeDocument/2006/relationships/hyperlink" Target="mailto:streudelteacher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-mail:%20jrobbins@******.org" TargetMode="External"/><Relationship Id="rId12" Type="http://schemas.openxmlformats.org/officeDocument/2006/relationships/hyperlink" Target="mailto:glbielski@e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student-services.utoledo.edu/career" TargetMode="External"/><Relationship Id="rId11" Type="http://schemas.openxmlformats.org/officeDocument/2006/relationships/hyperlink" Target="mailto:eleonard@email.com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mailto:ekthomas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ennifer_Kelly@yahoo.com" TargetMode="External"/><Relationship Id="rId14" Type="http://schemas.openxmlformats.org/officeDocument/2006/relationships/hyperlink" Target="mailto: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5724</Words>
  <Characters>32629</Characters>
  <Application>Microsoft Office Word</Application>
  <DocSecurity>0</DocSecurity>
  <Lines>271</Lines>
  <Paragraphs>76</Paragraphs>
  <ScaleCrop>false</ScaleCrop>
  <Company/>
  <LinksUpToDate>false</LinksUpToDate>
  <CharactersWithSpaces>38277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2021-05-05T10:06:00Z</dcterms:created>
  <dcterms:modified xsi:type="dcterms:W3CDTF">2021-05-05T10:08:00Z</dcterms:modified>
</cp:coreProperties>
</file>